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E9A" w:rsidRDefault="00575E9A" w:rsidP="00575E9A">
      <w:pPr>
        <w:jc w:val="center"/>
        <w:rPr>
          <w:rFonts w:eastAsia="Andale Sans UI"/>
          <w:b/>
          <w:szCs w:val="20"/>
        </w:rPr>
      </w:pPr>
      <w:r>
        <w:rPr>
          <w:rFonts w:eastAsia="Andale Sans UI"/>
          <w:b/>
          <w:szCs w:val="20"/>
        </w:rPr>
        <w:t>КАРТА САМООЦЕНКИ</w:t>
      </w:r>
    </w:p>
    <w:p w:rsidR="00575E9A" w:rsidRDefault="00575E9A" w:rsidP="00575E9A">
      <w:pPr>
        <w:jc w:val="center"/>
        <w:rPr>
          <w:rFonts w:eastAsia="Andale Sans UI"/>
          <w:b/>
          <w:szCs w:val="20"/>
        </w:rPr>
      </w:pPr>
      <w:r>
        <w:rPr>
          <w:rFonts w:eastAsia="Andale Sans UI"/>
          <w:b/>
          <w:szCs w:val="20"/>
        </w:rPr>
        <w:t xml:space="preserve">готовности </w:t>
      </w:r>
      <w:r w:rsidR="00537677">
        <w:rPr>
          <w:rFonts w:eastAsia="Andale Sans UI"/>
          <w:b/>
          <w:szCs w:val="20"/>
        </w:rPr>
        <w:t>МКОУ СОШ №1</w:t>
      </w:r>
      <w:r>
        <w:rPr>
          <w:rFonts w:eastAsia="Andale Sans UI"/>
          <w:b/>
          <w:szCs w:val="20"/>
        </w:rPr>
        <w:t xml:space="preserve"> к  реализации  федерального государственного образовательного стандарта основного общего образования (ФГОС ООО)</w:t>
      </w:r>
    </w:p>
    <w:p w:rsidR="00575E9A" w:rsidRDefault="00575E9A" w:rsidP="00575E9A">
      <w:pPr>
        <w:jc w:val="center"/>
        <w:rPr>
          <w:rFonts w:eastAsia="Andale Sans UI"/>
          <w:b/>
          <w:szCs w:val="20"/>
        </w:rPr>
      </w:pPr>
    </w:p>
    <w:p w:rsidR="00575E9A" w:rsidRDefault="00575E9A" w:rsidP="00575E9A">
      <w:pPr>
        <w:jc w:val="both"/>
        <w:rPr>
          <w:rFonts w:eastAsia="Andale Sans UI"/>
          <w:szCs w:val="20"/>
        </w:rPr>
      </w:pPr>
      <w:r>
        <w:rPr>
          <w:rFonts w:eastAsia="Andale Sans UI"/>
          <w:szCs w:val="20"/>
        </w:rPr>
        <w:t>Наименование общео</w:t>
      </w:r>
      <w:r w:rsidR="00285068">
        <w:rPr>
          <w:rFonts w:eastAsia="Andale Sans UI"/>
          <w:szCs w:val="20"/>
        </w:rPr>
        <w:t>бразовательного учреждения</w:t>
      </w:r>
      <w:r w:rsidR="00537677">
        <w:rPr>
          <w:rFonts w:eastAsia="Andale Sans UI"/>
          <w:szCs w:val="20"/>
        </w:rPr>
        <w:t xml:space="preserve"> Муниципальное казённое общеобразовательное учреждение средняя общеобразовательная </w:t>
      </w:r>
      <w:r w:rsidR="00285068">
        <w:rPr>
          <w:rFonts w:eastAsia="Andale Sans UI"/>
          <w:szCs w:val="20"/>
        </w:rPr>
        <w:t>школа   №1</w:t>
      </w:r>
    </w:p>
    <w:p w:rsidR="00575E9A" w:rsidRDefault="00575E9A" w:rsidP="00575E9A">
      <w:pPr>
        <w:jc w:val="both"/>
        <w:rPr>
          <w:rFonts w:eastAsia="Andale Sans UI"/>
          <w:szCs w:val="20"/>
        </w:rPr>
      </w:pPr>
      <w:r>
        <w:rPr>
          <w:rFonts w:eastAsia="Andale Sans UI"/>
          <w:szCs w:val="20"/>
        </w:rPr>
        <w:t>Количество пятых классов</w:t>
      </w:r>
      <w:r w:rsidR="00285068">
        <w:rPr>
          <w:rFonts w:eastAsia="Andale Sans UI"/>
          <w:szCs w:val="20"/>
        </w:rPr>
        <w:t xml:space="preserve"> на 1 сентября 2012 г.  3</w:t>
      </w:r>
      <w:r>
        <w:rPr>
          <w:rFonts w:eastAsia="Andale Sans UI"/>
          <w:szCs w:val="20"/>
        </w:rPr>
        <w:t>;  количество о</w:t>
      </w:r>
      <w:r w:rsidR="00285068">
        <w:rPr>
          <w:rFonts w:eastAsia="Andale Sans UI"/>
          <w:szCs w:val="20"/>
        </w:rPr>
        <w:t>бучающихся в 5 классах –  71</w:t>
      </w:r>
    </w:p>
    <w:p w:rsidR="00575E9A" w:rsidRDefault="00575E9A" w:rsidP="00575E9A">
      <w:pPr>
        <w:jc w:val="both"/>
        <w:rPr>
          <w:rFonts w:eastAsia="Andale Sans UI"/>
          <w:szCs w:val="20"/>
        </w:rPr>
      </w:pPr>
    </w:p>
    <w:tbl>
      <w:tblPr>
        <w:tblW w:w="15105" w:type="dxa"/>
        <w:tblInd w:w="-45" w:type="dxa"/>
        <w:tblLayout w:type="fixed"/>
        <w:tblLook w:val="04A0"/>
      </w:tblPr>
      <w:tblGrid>
        <w:gridCol w:w="2367"/>
        <w:gridCol w:w="4405"/>
        <w:gridCol w:w="847"/>
        <w:gridCol w:w="1748"/>
        <w:gridCol w:w="4253"/>
        <w:gridCol w:w="1485"/>
      </w:tblGrid>
      <w:tr w:rsidR="00575E9A" w:rsidTr="00654A20">
        <w:tc>
          <w:tcPr>
            <w:tcW w:w="2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Критерий</w:t>
            </w:r>
          </w:p>
        </w:tc>
        <w:tc>
          <w:tcPr>
            <w:tcW w:w="4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Показатели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snapToGrid w:val="0"/>
              <w:ind w:left="-124" w:right="-161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Оценка</w:t>
            </w:r>
          </w:p>
          <w:p w:rsidR="00575E9A" w:rsidRDefault="00575E9A">
            <w:pPr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показателя</w:t>
            </w:r>
            <w:r>
              <w:rPr>
                <w:rStyle w:val="a5"/>
                <w:rFonts w:eastAsia="Andale Sans UI"/>
                <w:b/>
                <w:szCs w:val="20"/>
              </w:rPr>
              <w:footnoteReference w:id="1"/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snapToGrid w:val="0"/>
              <w:ind w:right="-19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Подтверждение</w:t>
            </w:r>
          </w:p>
        </w:tc>
        <w:tc>
          <w:tcPr>
            <w:tcW w:w="1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E9A" w:rsidRDefault="00575E9A">
            <w:pPr>
              <w:snapToGrid w:val="0"/>
              <w:ind w:right="-19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Предполагаемая дата выполнения (если данный показатель отсутствует)</w:t>
            </w:r>
          </w:p>
        </w:tc>
      </w:tr>
      <w:tr w:rsidR="00575E9A" w:rsidTr="00654A20"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snapToGrid w:val="0"/>
              <w:ind w:left="-35" w:right="-147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да</w:t>
            </w:r>
          </w:p>
          <w:p w:rsidR="00575E9A" w:rsidRDefault="00575E9A">
            <w:pPr>
              <w:ind w:left="-35" w:right="-147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(1 балл)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snapToGrid w:val="0"/>
              <w:ind w:left="-35" w:right="-147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нет</w:t>
            </w:r>
          </w:p>
          <w:p w:rsidR="00575E9A" w:rsidRDefault="00575E9A">
            <w:pPr>
              <w:ind w:left="-35" w:right="-147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(0 баллов)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1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E9A" w:rsidRDefault="00575E9A">
            <w:pPr>
              <w:rPr>
                <w:rFonts w:eastAsia="Andale Sans UI"/>
                <w:b/>
                <w:szCs w:val="20"/>
              </w:rPr>
            </w:pPr>
          </w:p>
        </w:tc>
      </w:tr>
      <w:tr w:rsidR="00575E9A" w:rsidTr="00654A20">
        <w:tc>
          <w:tcPr>
            <w:tcW w:w="2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ind w:right="-55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Соответствие нормативной базы ОУ требованиям ФГОС ООО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ind w:right="-72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Наличие решения органа государственно-общественного управления (совета школы, управляющего совета, попечительского совета) о введении в образовательном учреждении ФГОС ООО.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8663FE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575E9A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 w:rsidP="008663FE">
            <w:pPr>
              <w:snapToGrid w:val="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 xml:space="preserve">Протокол заседания </w:t>
            </w:r>
            <w:r w:rsidR="008663FE">
              <w:rPr>
                <w:rFonts w:eastAsia="Andale Sans UI"/>
                <w:szCs w:val="20"/>
              </w:rPr>
              <w:t xml:space="preserve"> Совета школы №8 </w:t>
            </w:r>
          </w:p>
          <w:p w:rsidR="0021041F" w:rsidRDefault="0021041F" w:rsidP="008663FE">
            <w:pPr>
              <w:snapToGrid w:val="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от26 мая 2012г.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E9A" w:rsidRDefault="00575E9A">
            <w:pPr>
              <w:snapToGrid w:val="0"/>
              <w:jc w:val="both"/>
              <w:rPr>
                <w:rFonts w:eastAsia="Andale Sans UI"/>
                <w:szCs w:val="20"/>
              </w:rPr>
            </w:pPr>
          </w:p>
        </w:tc>
      </w:tr>
      <w:tr w:rsidR="00575E9A" w:rsidTr="00654A20">
        <w:trPr>
          <w:trHeight w:val="131"/>
        </w:trPr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ind w:right="-72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Создание в общеобразовательном учреждении рабочей группы (координационного совета) по введению ФГОС ООО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265289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575E9A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 xml:space="preserve">Приказ о создании рабочей </w:t>
            </w:r>
            <w:r w:rsidR="0021041F">
              <w:rPr>
                <w:rFonts w:eastAsia="Andale Sans UI"/>
                <w:szCs w:val="20"/>
              </w:rPr>
              <w:t xml:space="preserve">группы  </w:t>
            </w:r>
            <w:r>
              <w:rPr>
                <w:rFonts w:eastAsia="Andale Sans UI"/>
                <w:szCs w:val="20"/>
              </w:rPr>
              <w:t xml:space="preserve"> по введению ФГОС ООО и утверждении Положения о рабочей группе </w:t>
            </w:r>
            <w:r w:rsidR="0021041F">
              <w:rPr>
                <w:rFonts w:eastAsia="Andale Sans UI"/>
                <w:szCs w:val="20"/>
              </w:rPr>
              <w:t xml:space="preserve"> </w:t>
            </w:r>
            <w:r w:rsidR="00265289">
              <w:rPr>
                <w:rFonts w:eastAsia="Andale Sans UI"/>
                <w:szCs w:val="20"/>
              </w:rPr>
              <w:t>-№72</w:t>
            </w:r>
            <w:proofErr w:type="gramStart"/>
            <w:r w:rsidR="00265289">
              <w:rPr>
                <w:rFonts w:eastAsia="Andale Sans UI"/>
                <w:szCs w:val="20"/>
              </w:rPr>
              <w:t>/А</w:t>
            </w:r>
            <w:proofErr w:type="gramEnd"/>
            <w:r w:rsidR="00265289">
              <w:rPr>
                <w:rFonts w:eastAsia="Andale Sans UI"/>
                <w:szCs w:val="20"/>
              </w:rPr>
              <w:t xml:space="preserve"> от17.04.2012г.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E9A" w:rsidRDefault="00575E9A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</w:tc>
      </w:tr>
      <w:tr w:rsidR="00575E9A" w:rsidTr="00654A20"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 xml:space="preserve">Формирование банка нормативно-правовых документов федерального, регионального, муниципального, </w:t>
            </w:r>
            <w:r>
              <w:rPr>
                <w:rFonts w:eastAsia="Andale Sans UI"/>
                <w:szCs w:val="20"/>
              </w:rPr>
              <w:lastRenderedPageBreak/>
              <w:t>школьного уровней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265289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lastRenderedPageBreak/>
              <w:t>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575E9A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1105" w:rsidRDefault="00575E9A">
            <w:pPr>
              <w:ind w:right="-19"/>
              <w:jc w:val="both"/>
            </w:pPr>
            <w:r>
              <w:rPr>
                <w:rFonts w:eastAsia="Andale Sans UI"/>
                <w:szCs w:val="20"/>
              </w:rPr>
              <w:t>Адрес страницы школьного сайта, на которой размещены документы.</w:t>
            </w:r>
            <w:r w:rsidR="008B1105">
              <w:t xml:space="preserve"> </w:t>
            </w:r>
          </w:p>
          <w:p w:rsidR="00575E9A" w:rsidRDefault="008B1105">
            <w:pPr>
              <w:ind w:right="-19"/>
              <w:jc w:val="both"/>
              <w:rPr>
                <w:rFonts w:eastAsia="Andale Sans UI"/>
                <w:szCs w:val="20"/>
              </w:rPr>
            </w:pPr>
            <w:r w:rsidRPr="008B1105">
              <w:rPr>
                <w:rFonts w:eastAsia="Andale Sans UI"/>
                <w:szCs w:val="20"/>
              </w:rPr>
              <w:t>http://ost-sch1.narod.ru/index.htm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E9A" w:rsidRDefault="00575E9A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</w:tc>
      </w:tr>
      <w:tr w:rsidR="00575E9A" w:rsidTr="00654A20"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ind w:right="-72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Внесение изменений и дополнений в Устав образовательного учреждения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575E9A">
            <w:pPr>
              <w:snapToGrid w:val="0"/>
              <w:jc w:val="center"/>
              <w:rPr>
                <w:rFonts w:eastAsia="Andale Sans UI"/>
                <w:b/>
                <w:color w:val="000000"/>
                <w:szCs w:val="20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C2223A">
            <w:pPr>
              <w:snapToGrid w:val="0"/>
              <w:jc w:val="center"/>
              <w:rPr>
                <w:rFonts w:eastAsia="Andale Sans UI"/>
                <w:b/>
                <w:color w:val="C00000"/>
                <w:szCs w:val="20"/>
              </w:rPr>
            </w:pPr>
            <w:r>
              <w:rPr>
                <w:rFonts w:eastAsia="Andale Sans UI"/>
                <w:b/>
                <w:color w:val="C00000"/>
                <w:szCs w:val="20"/>
              </w:rPr>
              <w:t>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Протоко</w:t>
            </w:r>
            <w:proofErr w:type="gramStart"/>
            <w:r>
              <w:rPr>
                <w:rFonts w:eastAsia="Andale Sans UI"/>
                <w:szCs w:val="20"/>
              </w:rPr>
              <w:t>л(</w:t>
            </w:r>
            <w:proofErr w:type="spellStart"/>
            <w:proofErr w:type="gramEnd"/>
            <w:r>
              <w:rPr>
                <w:rFonts w:eastAsia="Andale Sans UI"/>
                <w:szCs w:val="20"/>
              </w:rPr>
              <w:t>ы</w:t>
            </w:r>
            <w:proofErr w:type="spellEnd"/>
            <w:r>
              <w:rPr>
                <w:rFonts w:eastAsia="Andale Sans UI"/>
                <w:szCs w:val="20"/>
              </w:rPr>
              <w:t>) заседания(</w:t>
            </w:r>
            <w:proofErr w:type="spellStart"/>
            <w:r>
              <w:rPr>
                <w:rFonts w:eastAsia="Andale Sans UI"/>
                <w:szCs w:val="20"/>
              </w:rPr>
              <w:t>й</w:t>
            </w:r>
            <w:proofErr w:type="spellEnd"/>
            <w:r>
              <w:rPr>
                <w:rFonts w:eastAsia="Andale Sans UI"/>
                <w:szCs w:val="20"/>
              </w:rPr>
              <w:t>) органов, на которых рассматривались вопросы внесения изменений и дополнений в Устав образовательного учреждения, приказ о внесении изменений в Устав, Устав с внесёнными дополнениями и изменениями, заверенный учредителем.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E9A" w:rsidRDefault="00C2223A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Сентябрь</w:t>
            </w:r>
          </w:p>
          <w:p w:rsidR="00C2223A" w:rsidRDefault="00C2223A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2012г.</w:t>
            </w:r>
          </w:p>
        </w:tc>
      </w:tr>
      <w:tr w:rsidR="00575E9A" w:rsidTr="00654A20"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Разработка и утверждение формы договора о предоставлении общего образования муниципальными образовательными учреждениями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C2223A">
            <w:pPr>
              <w:snapToGrid w:val="0"/>
              <w:jc w:val="center"/>
              <w:rPr>
                <w:rFonts w:eastAsia="Andale Sans UI"/>
                <w:b/>
                <w:color w:val="DC2300"/>
                <w:szCs w:val="20"/>
              </w:rPr>
            </w:pPr>
            <w:r>
              <w:rPr>
                <w:rFonts w:eastAsia="Andale Sans UI"/>
                <w:b/>
                <w:color w:val="DC2300"/>
                <w:szCs w:val="20"/>
              </w:rPr>
              <w:t>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575E9A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 xml:space="preserve">Приказ об утверждении формы договора о предоставлении общего образования </w:t>
            </w:r>
            <w:r w:rsidR="00C2223A">
              <w:rPr>
                <w:rFonts w:eastAsia="Andale Sans UI"/>
                <w:szCs w:val="20"/>
              </w:rPr>
              <w:t>МКОУ СОШ№1-№106</w:t>
            </w:r>
            <w:proofErr w:type="gramStart"/>
            <w:r w:rsidR="00C2223A">
              <w:rPr>
                <w:rFonts w:eastAsia="Andale Sans UI"/>
                <w:szCs w:val="20"/>
              </w:rPr>
              <w:t>/А</w:t>
            </w:r>
            <w:proofErr w:type="gramEnd"/>
            <w:r w:rsidR="00C2223A">
              <w:rPr>
                <w:rFonts w:eastAsia="Andale Sans UI"/>
                <w:szCs w:val="20"/>
              </w:rPr>
              <w:t xml:space="preserve"> </w:t>
            </w:r>
            <w:r w:rsidR="000F5A2E">
              <w:rPr>
                <w:rFonts w:eastAsia="Andale Sans UI"/>
                <w:szCs w:val="20"/>
              </w:rPr>
              <w:t>от</w:t>
            </w:r>
            <w:r w:rsidR="008B57CC">
              <w:rPr>
                <w:rFonts w:eastAsia="Andale Sans UI"/>
                <w:szCs w:val="20"/>
              </w:rPr>
              <w:t xml:space="preserve"> </w:t>
            </w:r>
            <w:r w:rsidR="000F5A2E">
              <w:rPr>
                <w:rFonts w:eastAsia="Andale Sans UI"/>
                <w:szCs w:val="20"/>
              </w:rPr>
              <w:t>25.05.2012г.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E9A" w:rsidRDefault="00575E9A">
            <w:pPr>
              <w:snapToGrid w:val="0"/>
              <w:ind w:right="-51"/>
              <w:jc w:val="both"/>
              <w:rPr>
                <w:rFonts w:eastAsia="Andale Sans UI"/>
                <w:color w:val="FF0000"/>
                <w:szCs w:val="20"/>
              </w:rPr>
            </w:pPr>
          </w:p>
        </w:tc>
      </w:tr>
      <w:tr w:rsidR="00575E9A" w:rsidTr="00654A20"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 xml:space="preserve">Внесение изменений в «Положение о системе оценок, формах и порядке проведения промежуточной аттестации» в части введения комплексного подхода к оценке результатов образования: предметных, </w:t>
            </w:r>
            <w:proofErr w:type="spellStart"/>
            <w:r>
              <w:rPr>
                <w:rFonts w:eastAsia="Andale Sans UI"/>
                <w:szCs w:val="20"/>
              </w:rPr>
              <w:t>метапредметных</w:t>
            </w:r>
            <w:proofErr w:type="spellEnd"/>
            <w:r>
              <w:rPr>
                <w:rFonts w:eastAsia="Andale Sans UI"/>
                <w:szCs w:val="20"/>
              </w:rPr>
              <w:t>, личностных.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0F5A2E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575E9A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8B1105" w:rsidP="00B23D5A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Протокол совещания при директоре №6 от 20мая 2012г.,</w:t>
            </w:r>
            <w:r w:rsidR="00B23D5A">
              <w:rPr>
                <w:rFonts w:eastAsia="Andale Sans UI"/>
                <w:szCs w:val="20"/>
              </w:rPr>
              <w:t xml:space="preserve">на котором </w:t>
            </w:r>
            <w:r w:rsidR="00D37B91">
              <w:rPr>
                <w:rFonts w:eastAsia="Andale Sans UI"/>
                <w:szCs w:val="20"/>
              </w:rPr>
              <w:t xml:space="preserve"> рассматривался вопрос о внесении</w:t>
            </w:r>
            <w:r w:rsidR="00575E9A">
              <w:rPr>
                <w:rFonts w:eastAsia="Andale Sans UI"/>
                <w:szCs w:val="20"/>
              </w:rPr>
              <w:t xml:space="preserve"> изменений в «Положение о системе оценок, формах и порядке проведения промежуточной аттестации», приказ о внесении изменений в Положение</w:t>
            </w:r>
            <w:r>
              <w:rPr>
                <w:rFonts w:eastAsia="Andale Sans UI"/>
                <w:szCs w:val="20"/>
              </w:rPr>
              <w:t>-№103/А от 21 мая 2012г</w:t>
            </w:r>
            <w:proofErr w:type="gramStart"/>
            <w:r>
              <w:rPr>
                <w:rFonts w:eastAsia="Andale Sans UI"/>
                <w:szCs w:val="20"/>
              </w:rPr>
              <w:t>.</w:t>
            </w:r>
            <w:r w:rsidR="00D37B91">
              <w:rPr>
                <w:rFonts w:eastAsia="Andale Sans UI"/>
                <w:szCs w:val="20"/>
              </w:rPr>
              <w:t>П</w:t>
            </w:r>
            <w:proofErr w:type="gramEnd"/>
            <w:r w:rsidR="00D37B91">
              <w:rPr>
                <w:rFonts w:eastAsia="Andale Sans UI"/>
                <w:szCs w:val="20"/>
              </w:rPr>
              <w:t xml:space="preserve">оложение </w:t>
            </w:r>
            <w:r w:rsidR="007363EC">
              <w:rPr>
                <w:rFonts w:eastAsia="Andale Sans UI"/>
                <w:szCs w:val="20"/>
              </w:rPr>
              <w:t>есть в наличии.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E9A" w:rsidRDefault="00575E9A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</w:tc>
      </w:tr>
      <w:tr w:rsidR="00575E9A" w:rsidTr="00654A20"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Издание приказов по общеобразовательному учреждению: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575E9A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575E9A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5791" w:rsidRDefault="00575E9A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Приказы (указать наименование и реквизит</w:t>
            </w:r>
            <w:r w:rsidR="00775791">
              <w:rPr>
                <w:rFonts w:eastAsia="Andale Sans UI"/>
                <w:szCs w:val="20"/>
              </w:rPr>
              <w:t>ы)</w:t>
            </w:r>
          </w:p>
          <w:p w:rsidR="00305762" w:rsidRDefault="00305762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  <w:p w:rsidR="00305762" w:rsidRDefault="00305762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  <w:p w:rsidR="00305762" w:rsidRDefault="00305762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  <w:p w:rsidR="00305762" w:rsidRDefault="00305762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  <w:p w:rsidR="00305762" w:rsidRDefault="00305762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  <w:p w:rsidR="00305762" w:rsidRDefault="00305762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  <w:p w:rsidR="00305762" w:rsidRDefault="00305762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  <w:p w:rsidR="00305762" w:rsidRDefault="00305762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  <w:p w:rsidR="00305762" w:rsidRDefault="00305762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  <w:p w:rsidR="00305762" w:rsidRDefault="00305762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  <w:p w:rsidR="00305762" w:rsidRDefault="00305762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  <w:p w:rsidR="00305762" w:rsidRDefault="00305762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  <w:p w:rsidR="00305762" w:rsidRDefault="00305762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  <w:p w:rsidR="00305762" w:rsidRDefault="00305762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Приказ №140 от25.0602012г. «Об утверждении новой редакции должностной инструкции заместителя директора по  У</w:t>
            </w:r>
            <w:r w:rsidR="00607056">
              <w:rPr>
                <w:rFonts w:eastAsia="Andale Sans UI"/>
                <w:szCs w:val="20"/>
              </w:rPr>
              <w:t>ВР».</w:t>
            </w:r>
          </w:p>
          <w:p w:rsidR="00775791" w:rsidRDefault="00775791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  <w:p w:rsidR="00775791" w:rsidRDefault="00775791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  <w:p w:rsidR="00775791" w:rsidRDefault="00775791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  <w:p w:rsidR="00775791" w:rsidRDefault="00775791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  <w:p w:rsidR="00775791" w:rsidRDefault="00775791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  <w:p w:rsidR="00775791" w:rsidRDefault="00775791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  <w:p w:rsidR="00775791" w:rsidRDefault="00775791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  <w:p w:rsidR="00775791" w:rsidRDefault="00775791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  <w:p w:rsidR="00775791" w:rsidRDefault="00775791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  <w:p w:rsidR="00775791" w:rsidRDefault="00775791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  <w:p w:rsidR="00775791" w:rsidRDefault="00775791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  <w:p w:rsidR="00775791" w:rsidRDefault="00775791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  <w:p w:rsidR="00775791" w:rsidRDefault="00775791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  <w:p w:rsidR="00575E9A" w:rsidRDefault="00575E9A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</w:tc>
        <w:tc>
          <w:tcPr>
            <w:tcW w:w="1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E9A" w:rsidRDefault="00575E9A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  <w:p w:rsidR="00CD6A24" w:rsidRDefault="00CD6A24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  <w:p w:rsidR="00CD6A24" w:rsidRDefault="00CD6A24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Август 2012</w:t>
            </w:r>
          </w:p>
          <w:p w:rsidR="00CD6A24" w:rsidRDefault="00CD6A24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  <w:p w:rsidR="00CD6A24" w:rsidRDefault="00CD6A24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Август2012</w:t>
            </w:r>
          </w:p>
          <w:p w:rsidR="00CD6A24" w:rsidRDefault="00CD6A24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  <w:p w:rsidR="00CD6A24" w:rsidRDefault="00CD6A24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  <w:p w:rsidR="00CD6A24" w:rsidRDefault="00CD6A24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  <w:p w:rsidR="00CD6A24" w:rsidRDefault="00CD6A24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  <w:p w:rsidR="00CD6A24" w:rsidRDefault="00CD6A24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Август2012</w:t>
            </w:r>
          </w:p>
          <w:p w:rsidR="00CD6A24" w:rsidRDefault="00CD6A24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  <w:p w:rsidR="00CD6A24" w:rsidRDefault="00775791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lastRenderedPageBreak/>
              <w:t>Август2012</w:t>
            </w:r>
          </w:p>
          <w:p w:rsidR="00CD6A24" w:rsidRDefault="00CD6A24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</w:tc>
      </w:tr>
      <w:tr w:rsidR="00575E9A" w:rsidTr="00654A20"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 w:rsidP="00EB55D8">
            <w:pPr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suppressAutoHyphens/>
              <w:snapToGrid w:val="0"/>
              <w:ind w:left="0" w:right="-92" w:firstLine="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О переходе ОУ на обучение по ФГОС ООО;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575E9A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7363EC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0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rPr>
                <w:rFonts w:eastAsia="Andale Sans UI"/>
                <w:szCs w:val="20"/>
              </w:rPr>
            </w:pPr>
          </w:p>
        </w:tc>
        <w:tc>
          <w:tcPr>
            <w:tcW w:w="1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E9A" w:rsidRDefault="00575E9A">
            <w:pPr>
              <w:rPr>
                <w:rFonts w:eastAsia="Andale Sans UI"/>
                <w:szCs w:val="20"/>
              </w:rPr>
            </w:pPr>
          </w:p>
        </w:tc>
      </w:tr>
      <w:tr w:rsidR="00575E9A" w:rsidTr="00654A20"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 w:rsidP="00EB55D8">
            <w:pPr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suppressAutoHyphens/>
              <w:snapToGrid w:val="0"/>
              <w:ind w:left="0" w:right="-92" w:firstLine="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Об утверждении образовательной программы на 201</w:t>
            </w:r>
            <w:r w:rsidR="008B7F38">
              <w:rPr>
                <w:rFonts w:eastAsia="Andale Sans UI"/>
                <w:szCs w:val="20"/>
              </w:rPr>
              <w:t>2</w:t>
            </w:r>
            <w:r>
              <w:rPr>
                <w:rFonts w:eastAsia="Andale Sans UI"/>
                <w:szCs w:val="20"/>
              </w:rPr>
              <w:t>--201</w:t>
            </w:r>
            <w:r w:rsidR="008B7F38">
              <w:rPr>
                <w:rFonts w:eastAsia="Andale Sans UI"/>
                <w:szCs w:val="20"/>
              </w:rPr>
              <w:t>7</w:t>
            </w:r>
            <w:r>
              <w:rPr>
                <w:rFonts w:eastAsia="Andale Sans UI"/>
                <w:szCs w:val="20"/>
              </w:rPr>
              <w:t xml:space="preserve">- </w:t>
            </w:r>
            <w:proofErr w:type="spellStart"/>
            <w:r>
              <w:rPr>
                <w:rFonts w:eastAsia="Andale Sans UI"/>
                <w:szCs w:val="20"/>
              </w:rPr>
              <w:t>уч</w:t>
            </w:r>
            <w:proofErr w:type="spellEnd"/>
            <w:r>
              <w:rPr>
                <w:rFonts w:eastAsia="Andale Sans UI"/>
                <w:szCs w:val="20"/>
              </w:rPr>
              <w:t>. год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575E9A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7363EC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0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rPr>
                <w:rFonts w:eastAsia="Andale Sans UI"/>
                <w:szCs w:val="20"/>
              </w:rPr>
            </w:pPr>
          </w:p>
        </w:tc>
        <w:tc>
          <w:tcPr>
            <w:tcW w:w="1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E9A" w:rsidRDefault="00575E9A">
            <w:pPr>
              <w:rPr>
                <w:rFonts w:eastAsia="Andale Sans UI"/>
                <w:szCs w:val="20"/>
              </w:rPr>
            </w:pPr>
          </w:p>
        </w:tc>
      </w:tr>
      <w:tr w:rsidR="00575E9A" w:rsidTr="00654A20"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 w:rsidP="00EB55D8">
            <w:pPr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suppressAutoHyphens/>
              <w:snapToGrid w:val="0"/>
              <w:ind w:left="0" w:right="-92" w:firstLine="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Об утверждении годового календарного учебного графика;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575E9A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8B7F38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rPr>
                <w:rFonts w:eastAsia="Andale Sans UI"/>
                <w:szCs w:val="20"/>
              </w:rPr>
            </w:pPr>
          </w:p>
        </w:tc>
        <w:tc>
          <w:tcPr>
            <w:tcW w:w="1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E9A" w:rsidRDefault="00575E9A">
            <w:pPr>
              <w:rPr>
                <w:rFonts w:eastAsia="Andale Sans UI"/>
                <w:szCs w:val="20"/>
              </w:rPr>
            </w:pPr>
          </w:p>
        </w:tc>
      </w:tr>
      <w:tr w:rsidR="00575E9A" w:rsidTr="00654A20"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 w:rsidP="00EB55D8">
            <w:pPr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suppressAutoHyphens/>
              <w:snapToGrid w:val="0"/>
              <w:ind w:left="0" w:right="-92" w:firstLine="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Об утверждении учебного плана;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575E9A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825E43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rPr>
                <w:rFonts w:eastAsia="Andale Sans UI"/>
                <w:szCs w:val="20"/>
              </w:rPr>
            </w:pPr>
          </w:p>
        </w:tc>
        <w:tc>
          <w:tcPr>
            <w:tcW w:w="1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E9A" w:rsidRDefault="00575E9A">
            <w:pPr>
              <w:rPr>
                <w:rFonts w:eastAsia="Andale Sans UI"/>
                <w:szCs w:val="20"/>
              </w:rPr>
            </w:pPr>
          </w:p>
        </w:tc>
      </w:tr>
      <w:tr w:rsidR="00575E9A" w:rsidTr="00654A20"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 w:rsidP="00EB55D8">
            <w:pPr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suppressAutoHyphens/>
              <w:snapToGrid w:val="0"/>
              <w:ind w:left="0" w:right="-92" w:firstLine="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Об утверждении программы внеурочной деятельности;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575E9A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7363EC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0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rPr>
                <w:rFonts w:eastAsia="Andale Sans UI"/>
                <w:szCs w:val="20"/>
              </w:rPr>
            </w:pPr>
          </w:p>
        </w:tc>
        <w:tc>
          <w:tcPr>
            <w:tcW w:w="1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E9A" w:rsidRDefault="00575E9A">
            <w:pPr>
              <w:rPr>
                <w:rFonts w:eastAsia="Andale Sans UI"/>
                <w:szCs w:val="20"/>
              </w:rPr>
            </w:pPr>
          </w:p>
        </w:tc>
      </w:tr>
      <w:tr w:rsidR="00575E9A" w:rsidTr="00654A20">
        <w:trPr>
          <w:trHeight w:val="590"/>
        </w:trPr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 w:rsidP="00EB55D8">
            <w:pPr>
              <w:widowControl w:val="0"/>
              <w:numPr>
                <w:ilvl w:val="1"/>
                <w:numId w:val="1"/>
              </w:numPr>
              <w:tabs>
                <w:tab w:val="left" w:pos="175"/>
              </w:tabs>
              <w:suppressAutoHyphens/>
              <w:snapToGrid w:val="0"/>
              <w:ind w:left="0" w:right="-92" w:firstLine="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 xml:space="preserve">О проведении </w:t>
            </w:r>
            <w:proofErr w:type="spellStart"/>
            <w:r>
              <w:rPr>
                <w:rFonts w:eastAsia="Andale Sans UI"/>
                <w:szCs w:val="20"/>
              </w:rPr>
              <w:t>внутришкольного</w:t>
            </w:r>
            <w:proofErr w:type="spellEnd"/>
            <w:r>
              <w:rPr>
                <w:rFonts w:eastAsia="Andale Sans UI"/>
                <w:szCs w:val="20"/>
              </w:rPr>
              <w:t xml:space="preserve"> контроля по реализации ФГОС ООО;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575E9A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775791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0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rPr>
                <w:rFonts w:eastAsia="Andale Sans UI"/>
                <w:szCs w:val="20"/>
              </w:rPr>
            </w:pPr>
          </w:p>
        </w:tc>
        <w:tc>
          <w:tcPr>
            <w:tcW w:w="1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E9A" w:rsidRDefault="00575E9A">
            <w:pPr>
              <w:rPr>
                <w:rFonts w:eastAsia="Andale Sans UI"/>
                <w:szCs w:val="20"/>
              </w:rPr>
            </w:pPr>
          </w:p>
        </w:tc>
      </w:tr>
      <w:tr w:rsidR="00575E9A" w:rsidTr="00654A20">
        <w:trPr>
          <w:trHeight w:val="1434"/>
        </w:trPr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 w:rsidP="00EB55D8">
            <w:pPr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suppressAutoHyphens/>
              <w:snapToGrid w:val="0"/>
              <w:ind w:left="0" w:right="-92" w:firstLine="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О внесении изменений в должностные инструкции учителя, заместителя директора по УВР, курирующего реализацию ФГОС ООО, психолога, педагога дополнительного образования и т.д.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775791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575E9A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rPr>
                <w:rFonts w:eastAsia="Andale Sans UI"/>
                <w:szCs w:val="20"/>
              </w:rPr>
            </w:pPr>
          </w:p>
        </w:tc>
        <w:tc>
          <w:tcPr>
            <w:tcW w:w="1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E9A" w:rsidRDefault="00575E9A">
            <w:pPr>
              <w:rPr>
                <w:rFonts w:eastAsia="Andale Sans UI"/>
                <w:szCs w:val="20"/>
              </w:rPr>
            </w:pPr>
          </w:p>
        </w:tc>
      </w:tr>
      <w:tr w:rsidR="00575E9A" w:rsidTr="00654A20">
        <w:trPr>
          <w:trHeight w:val="2603"/>
        </w:trPr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ind w:right="-92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 xml:space="preserve">Разработка локальных актов, устанавливающих требования к различным объектам инфраструктуры общеобразовательного учреждения с учетом требований к минимальной оснащенности образовательного процесса (например, положения о </w:t>
            </w:r>
            <w:proofErr w:type="spellStart"/>
            <w:r>
              <w:rPr>
                <w:rFonts w:eastAsia="Andale Sans UI"/>
                <w:szCs w:val="20"/>
              </w:rPr>
              <w:t>культурно-досуговом</w:t>
            </w:r>
            <w:proofErr w:type="spellEnd"/>
            <w:r>
              <w:rPr>
                <w:rFonts w:eastAsia="Andale Sans UI"/>
                <w:szCs w:val="20"/>
              </w:rPr>
              <w:t xml:space="preserve"> центре</w:t>
            </w:r>
            <w:r>
              <w:rPr>
                <w:rFonts w:eastAsia="Andale Sans UI"/>
                <w:b/>
                <w:szCs w:val="20"/>
              </w:rPr>
              <w:t xml:space="preserve">, </w:t>
            </w:r>
            <w:r>
              <w:rPr>
                <w:rFonts w:eastAsia="Andale Sans UI"/>
                <w:szCs w:val="20"/>
              </w:rPr>
              <w:t>информационно-библиотечном центре, физкультурно-оздоровительном центре и др.).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607056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575E9A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  <w:p w:rsidR="00575E9A" w:rsidRDefault="00575E9A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 xml:space="preserve">Приказ </w:t>
            </w:r>
            <w:r w:rsidR="00607056">
              <w:rPr>
                <w:rFonts w:eastAsia="Andale Sans UI"/>
                <w:szCs w:val="20"/>
              </w:rPr>
              <w:t>№139</w:t>
            </w:r>
            <w:proofErr w:type="gramStart"/>
            <w:r w:rsidR="00607056">
              <w:rPr>
                <w:rFonts w:eastAsia="Andale Sans UI"/>
                <w:szCs w:val="20"/>
              </w:rPr>
              <w:t>/А</w:t>
            </w:r>
            <w:proofErr w:type="gramEnd"/>
            <w:r w:rsidR="00607056">
              <w:rPr>
                <w:rFonts w:eastAsia="Andale Sans UI"/>
                <w:szCs w:val="20"/>
              </w:rPr>
              <w:t xml:space="preserve"> </w:t>
            </w:r>
            <w:r w:rsidR="00F343DF">
              <w:rPr>
                <w:rFonts w:eastAsia="Andale Sans UI"/>
                <w:szCs w:val="20"/>
              </w:rPr>
              <w:t xml:space="preserve">от 21.06.2012г.      </w:t>
            </w:r>
            <w:r w:rsidR="00607056">
              <w:rPr>
                <w:rFonts w:eastAsia="Andale Sans UI"/>
                <w:szCs w:val="20"/>
              </w:rPr>
              <w:t>«О создании информационно-библиотечного центра».</w:t>
            </w:r>
          </w:p>
          <w:p w:rsidR="00F343DF" w:rsidRDefault="00F343DF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Приказ №139</w:t>
            </w:r>
            <w:proofErr w:type="gramStart"/>
            <w:r>
              <w:rPr>
                <w:rFonts w:eastAsia="Andale Sans UI"/>
                <w:szCs w:val="20"/>
              </w:rPr>
              <w:t>/Б</w:t>
            </w:r>
            <w:proofErr w:type="gramEnd"/>
            <w:r>
              <w:rPr>
                <w:rFonts w:eastAsia="Andale Sans UI"/>
                <w:szCs w:val="20"/>
              </w:rPr>
              <w:t xml:space="preserve"> от 21.06.2012г. «О создании физкультурно-оздоровительного центра».</w:t>
            </w:r>
          </w:p>
          <w:p w:rsidR="00607056" w:rsidRDefault="00F343DF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 xml:space="preserve">Приказ </w:t>
            </w:r>
            <w:r w:rsidR="009B639A">
              <w:rPr>
                <w:rFonts w:eastAsia="Andale Sans UI"/>
                <w:szCs w:val="20"/>
              </w:rPr>
              <w:t>№140</w:t>
            </w:r>
            <w:proofErr w:type="gramStart"/>
            <w:r w:rsidR="009B639A">
              <w:rPr>
                <w:rFonts w:eastAsia="Andale Sans UI"/>
                <w:szCs w:val="20"/>
              </w:rPr>
              <w:t>/А</w:t>
            </w:r>
            <w:proofErr w:type="gramEnd"/>
            <w:r w:rsidR="009B639A">
              <w:rPr>
                <w:rFonts w:eastAsia="Andale Sans UI"/>
                <w:szCs w:val="20"/>
              </w:rPr>
              <w:t xml:space="preserve"> от 21.06.</w:t>
            </w:r>
            <w:r w:rsidR="00A34BCC">
              <w:rPr>
                <w:rFonts w:eastAsia="Andale Sans UI"/>
                <w:szCs w:val="20"/>
              </w:rPr>
              <w:t xml:space="preserve"> «О создании культурно-оздоровительного центра».</w:t>
            </w:r>
            <w:r>
              <w:rPr>
                <w:rFonts w:eastAsia="Andale Sans UI"/>
                <w:szCs w:val="20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E9A" w:rsidRDefault="00575E9A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</w:tc>
      </w:tr>
      <w:tr w:rsidR="00575E9A" w:rsidTr="00654A20">
        <w:tc>
          <w:tcPr>
            <w:tcW w:w="2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lastRenderedPageBreak/>
              <w:t xml:space="preserve">Разработка ООП ООО </w:t>
            </w:r>
          </w:p>
          <w:p w:rsidR="00575E9A" w:rsidRDefault="00575E9A">
            <w:pPr>
              <w:ind w:right="-94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образовательного учреждения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tabs>
                <w:tab w:val="left" w:pos="313"/>
              </w:tabs>
              <w:snapToGrid w:val="0"/>
              <w:ind w:left="1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Разработка целевого раздела</w:t>
            </w:r>
          </w:p>
          <w:p w:rsidR="00575E9A" w:rsidRDefault="00575E9A" w:rsidP="00EB55D8">
            <w:pPr>
              <w:widowControl w:val="0"/>
              <w:numPr>
                <w:ilvl w:val="0"/>
                <w:numId w:val="2"/>
              </w:numPr>
              <w:tabs>
                <w:tab w:val="left" w:pos="313"/>
              </w:tabs>
              <w:suppressAutoHyphens/>
              <w:ind w:left="10" w:firstLine="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пояснительная записка;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153D8B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575E9A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Протокол заседания рабочей группы об ут</w:t>
            </w:r>
            <w:r w:rsidR="00CA5CB8">
              <w:rPr>
                <w:rFonts w:eastAsia="Andale Sans UI"/>
                <w:szCs w:val="20"/>
              </w:rPr>
              <w:t>верждении пояснительной записки</w:t>
            </w:r>
            <w:r>
              <w:rPr>
                <w:rFonts w:eastAsia="Andale Sans UI"/>
                <w:szCs w:val="20"/>
              </w:rPr>
              <w:t xml:space="preserve"> </w:t>
            </w:r>
            <w:r w:rsidR="00CA5CB8">
              <w:rPr>
                <w:rFonts w:eastAsia="Andale Sans UI"/>
                <w:szCs w:val="20"/>
              </w:rPr>
              <w:t xml:space="preserve">          №1 от 25.04.2012г.</w:t>
            </w:r>
            <w:proofErr w:type="gramStart"/>
            <w:r w:rsidR="00CA5CB8">
              <w:rPr>
                <w:rFonts w:eastAsia="Andale Sans UI"/>
                <w:szCs w:val="20"/>
              </w:rPr>
              <w:t xml:space="preserve"> ,</w:t>
            </w:r>
            <w:proofErr w:type="gramEnd"/>
            <w:r>
              <w:rPr>
                <w:rFonts w:eastAsia="Andale Sans UI"/>
                <w:szCs w:val="20"/>
              </w:rPr>
              <w:t>пояснительная записка</w:t>
            </w:r>
            <w:r w:rsidR="00CA5CB8">
              <w:rPr>
                <w:rFonts w:eastAsia="Andale Sans UI"/>
                <w:szCs w:val="20"/>
              </w:rPr>
              <w:t xml:space="preserve"> есть в наличии.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E9A" w:rsidRDefault="00575E9A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</w:tc>
      </w:tr>
      <w:tr w:rsidR="00575E9A" w:rsidTr="00654A20"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 w:rsidP="00EB55D8">
            <w:pPr>
              <w:widowControl w:val="0"/>
              <w:numPr>
                <w:ilvl w:val="0"/>
                <w:numId w:val="2"/>
              </w:numPr>
              <w:tabs>
                <w:tab w:val="left" w:pos="313"/>
              </w:tabs>
              <w:suppressAutoHyphens/>
              <w:snapToGrid w:val="0"/>
              <w:ind w:left="10" w:firstLine="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планируемые результаты освоения основной образовательной программы основного общего образования;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153D8B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575E9A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Протокол заседания рабочей группы об утверждении плани</w:t>
            </w:r>
            <w:r w:rsidR="00CA5CB8">
              <w:rPr>
                <w:rFonts w:eastAsia="Andale Sans UI"/>
                <w:szCs w:val="20"/>
              </w:rPr>
              <w:t>руемых результатов освоения ООП №1 от 25.04.2012г.</w:t>
            </w:r>
            <w:r w:rsidR="00153D8B">
              <w:rPr>
                <w:rFonts w:eastAsia="Andale Sans UI"/>
                <w:szCs w:val="20"/>
              </w:rPr>
              <w:t>,</w:t>
            </w:r>
            <w:r>
              <w:rPr>
                <w:rFonts w:eastAsia="Andale Sans UI"/>
                <w:szCs w:val="20"/>
              </w:rPr>
              <w:t xml:space="preserve"> документ «Планируемые результаты освоения ООП»</w:t>
            </w:r>
            <w:r w:rsidR="00153D8B">
              <w:rPr>
                <w:rFonts w:eastAsia="Andale Sans UI"/>
                <w:szCs w:val="20"/>
              </w:rPr>
              <w:t xml:space="preserve"> есть в наличии.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E9A" w:rsidRDefault="00575E9A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</w:tc>
      </w:tr>
      <w:tr w:rsidR="00575E9A" w:rsidTr="00654A20"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 w:rsidP="00EB55D8">
            <w:pPr>
              <w:widowControl w:val="0"/>
              <w:numPr>
                <w:ilvl w:val="0"/>
                <w:numId w:val="2"/>
              </w:numPr>
              <w:tabs>
                <w:tab w:val="clear" w:pos="0"/>
                <w:tab w:val="num" w:pos="-360"/>
                <w:tab w:val="left" w:pos="313"/>
              </w:tabs>
              <w:suppressAutoHyphens/>
              <w:snapToGrid w:val="0"/>
              <w:ind w:left="10" w:firstLine="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система оценки достижения планируемых результатов освоения ООП ООО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153D8B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575E9A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 xml:space="preserve">Протокол заседания рабочей группы об утверждении </w:t>
            </w:r>
            <w:proofErr w:type="gramStart"/>
            <w:r>
              <w:rPr>
                <w:rFonts w:eastAsia="Andale Sans UI"/>
                <w:szCs w:val="20"/>
              </w:rPr>
              <w:t>системы оценки достижения планируемых результатов освоения основной образовательной программы</w:t>
            </w:r>
            <w:proofErr w:type="gramEnd"/>
            <w:r w:rsidR="00153D8B">
              <w:rPr>
                <w:rFonts w:eastAsia="Andale Sans UI"/>
                <w:szCs w:val="20"/>
              </w:rPr>
              <w:t xml:space="preserve"> №4 от 28.06.2012г.</w:t>
            </w:r>
            <w:r>
              <w:rPr>
                <w:rFonts w:eastAsia="Andale Sans UI"/>
                <w:szCs w:val="20"/>
              </w:rPr>
              <w:t>; документ «Система оценки достижения планируемых результатов освоения ООП  ООО»</w:t>
            </w:r>
            <w:r w:rsidR="00153D8B">
              <w:rPr>
                <w:rFonts w:eastAsia="Andale Sans UI"/>
                <w:szCs w:val="20"/>
              </w:rPr>
              <w:t xml:space="preserve"> есть в наличии.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E9A" w:rsidRDefault="00575E9A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</w:tc>
      </w:tr>
      <w:tr w:rsidR="00575E9A" w:rsidTr="00654A20"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 w:rsidP="00EB55D8">
            <w:pPr>
              <w:widowControl w:val="0"/>
              <w:numPr>
                <w:ilvl w:val="0"/>
                <w:numId w:val="2"/>
              </w:numPr>
              <w:tabs>
                <w:tab w:val="clear" w:pos="0"/>
                <w:tab w:val="num" w:pos="-360"/>
                <w:tab w:val="left" w:pos="313"/>
              </w:tabs>
              <w:suppressAutoHyphens/>
              <w:snapToGrid w:val="0"/>
              <w:ind w:left="10" w:firstLine="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Разработка содержательного раздела: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575E9A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575E9A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575E9A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E9A" w:rsidRDefault="00575E9A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</w:tc>
      </w:tr>
      <w:tr w:rsidR="00575E9A" w:rsidTr="00654A20"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 w:rsidP="00EB55D8">
            <w:pPr>
              <w:widowControl w:val="0"/>
              <w:numPr>
                <w:ilvl w:val="0"/>
                <w:numId w:val="2"/>
              </w:numPr>
              <w:tabs>
                <w:tab w:val="clear" w:pos="0"/>
                <w:tab w:val="num" w:pos="-360"/>
                <w:tab w:val="left" w:pos="313"/>
              </w:tabs>
              <w:suppressAutoHyphens/>
              <w:snapToGrid w:val="0"/>
              <w:ind w:left="10" w:firstLine="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программа развития универсальных учебных действий (УУД)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FE7F70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575E9A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Протокол заседания рабочей группы об утвержд</w:t>
            </w:r>
            <w:r w:rsidR="00FE7F70">
              <w:rPr>
                <w:rFonts w:eastAsia="Andale Sans UI"/>
                <w:szCs w:val="20"/>
              </w:rPr>
              <w:t>ении программы формирования УУД</w:t>
            </w:r>
            <w:r>
              <w:rPr>
                <w:rFonts w:eastAsia="Andale Sans UI"/>
                <w:szCs w:val="20"/>
              </w:rPr>
              <w:t xml:space="preserve"> </w:t>
            </w:r>
            <w:r w:rsidR="00FE7F70">
              <w:rPr>
                <w:rFonts w:eastAsia="Andale Sans UI"/>
                <w:szCs w:val="20"/>
              </w:rPr>
              <w:t xml:space="preserve">№2 от 18.06.2012г. </w:t>
            </w:r>
            <w:proofErr w:type="gramStart"/>
            <w:r w:rsidR="00FE7F70">
              <w:rPr>
                <w:rFonts w:eastAsia="Andale Sans UI"/>
                <w:szCs w:val="20"/>
              </w:rPr>
              <w:t>;</w:t>
            </w:r>
            <w:r>
              <w:rPr>
                <w:rFonts w:eastAsia="Andale Sans UI"/>
                <w:szCs w:val="20"/>
              </w:rPr>
              <w:t>п</w:t>
            </w:r>
            <w:proofErr w:type="gramEnd"/>
            <w:r>
              <w:rPr>
                <w:rFonts w:eastAsia="Andale Sans UI"/>
                <w:szCs w:val="20"/>
              </w:rPr>
              <w:t>рограмма формирования УУД</w:t>
            </w:r>
            <w:r w:rsidR="00FE7F70">
              <w:rPr>
                <w:rFonts w:eastAsia="Andale Sans UI"/>
                <w:szCs w:val="20"/>
              </w:rPr>
              <w:t xml:space="preserve">  есть в наличии.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E9A" w:rsidRDefault="00575E9A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</w:tc>
      </w:tr>
      <w:tr w:rsidR="008F4AF2" w:rsidTr="00654A20"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4AF2" w:rsidRDefault="008F4AF2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4AF2" w:rsidRDefault="008F4AF2" w:rsidP="00EB55D8">
            <w:pPr>
              <w:widowControl w:val="0"/>
              <w:numPr>
                <w:ilvl w:val="0"/>
                <w:numId w:val="2"/>
              </w:numPr>
              <w:tabs>
                <w:tab w:val="left" w:pos="313"/>
              </w:tabs>
              <w:suppressAutoHyphens/>
              <w:snapToGrid w:val="0"/>
              <w:ind w:left="10" w:firstLine="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программы учебных предметов, курсов: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4AF2" w:rsidRDefault="008F4AF2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4AF2" w:rsidRDefault="008F4AF2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F4AF2" w:rsidRDefault="00BA7AEF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Протокол заседания</w:t>
            </w:r>
            <w:r w:rsidR="008F4AF2">
              <w:rPr>
                <w:rFonts w:eastAsia="Andale Sans UI"/>
                <w:szCs w:val="20"/>
              </w:rPr>
              <w:t xml:space="preserve"> рабочей группы об утверждении программ </w:t>
            </w:r>
            <w:r>
              <w:rPr>
                <w:rFonts w:eastAsia="Andale Sans UI"/>
                <w:szCs w:val="20"/>
              </w:rPr>
              <w:t>учебных предметов, курсов</w:t>
            </w:r>
            <w:r w:rsidR="008F4AF2">
              <w:rPr>
                <w:rFonts w:eastAsia="Andale Sans UI"/>
                <w:szCs w:val="20"/>
              </w:rPr>
              <w:t xml:space="preserve"> </w:t>
            </w:r>
            <w:r>
              <w:rPr>
                <w:rFonts w:eastAsia="Andale Sans UI"/>
                <w:szCs w:val="20"/>
              </w:rPr>
              <w:t>№3 от 9.06.2012г.</w:t>
            </w:r>
            <w:proofErr w:type="gramStart"/>
            <w:r>
              <w:rPr>
                <w:rFonts w:eastAsia="Andale Sans UI"/>
                <w:szCs w:val="20"/>
              </w:rPr>
              <w:t>;</w:t>
            </w:r>
            <w:r w:rsidR="008F4AF2">
              <w:rPr>
                <w:rFonts w:eastAsia="Andale Sans UI"/>
                <w:szCs w:val="20"/>
              </w:rPr>
              <w:t>п</w:t>
            </w:r>
            <w:proofErr w:type="gramEnd"/>
            <w:r w:rsidR="008F4AF2">
              <w:rPr>
                <w:rFonts w:eastAsia="Andale Sans UI"/>
                <w:szCs w:val="20"/>
              </w:rPr>
              <w:t>рограммы по каждому учебному предмету</w:t>
            </w:r>
            <w:r w:rsidR="00676305">
              <w:rPr>
                <w:rFonts w:eastAsia="Andale Sans UI"/>
                <w:szCs w:val="20"/>
              </w:rPr>
              <w:t xml:space="preserve"> есть частично</w:t>
            </w:r>
            <w:r w:rsidR="00EA6526">
              <w:rPr>
                <w:rFonts w:eastAsia="Andale Sans UI"/>
                <w:szCs w:val="20"/>
              </w:rPr>
              <w:t>.</w:t>
            </w:r>
          </w:p>
        </w:tc>
        <w:tc>
          <w:tcPr>
            <w:tcW w:w="14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4AF2" w:rsidRDefault="008F4AF2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  <w:p w:rsidR="00EA6526" w:rsidRDefault="00EA6526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  <w:p w:rsidR="00EA6526" w:rsidRDefault="00EA6526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  <w:p w:rsidR="00EA6526" w:rsidRDefault="00EA6526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  <w:p w:rsidR="00EA6526" w:rsidRDefault="00EA6526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  <w:p w:rsidR="00EA6526" w:rsidRDefault="00EA6526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  <w:p w:rsidR="00EA6526" w:rsidRDefault="00EA6526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  <w:p w:rsidR="00EA6526" w:rsidRDefault="00EA6526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  <w:p w:rsidR="00EA6526" w:rsidRDefault="00EA6526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  <w:p w:rsidR="00EA6526" w:rsidRDefault="00EA6526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  <w:p w:rsidR="00EA6526" w:rsidRDefault="00EA6526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Август2012</w:t>
            </w:r>
          </w:p>
          <w:p w:rsidR="00EA6526" w:rsidRDefault="00EA6526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  <w:p w:rsidR="00EA6526" w:rsidRDefault="00EA6526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  <w:p w:rsidR="00EA6526" w:rsidRDefault="004740A4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Август2012</w:t>
            </w:r>
          </w:p>
          <w:p w:rsidR="004740A4" w:rsidRDefault="004740A4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Август2012</w:t>
            </w:r>
          </w:p>
        </w:tc>
      </w:tr>
      <w:tr w:rsidR="008F4AF2" w:rsidTr="00654A20"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4AF2" w:rsidRDefault="008F4AF2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4AF2" w:rsidRDefault="008F4AF2" w:rsidP="00EB55D8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ind w:left="445" w:hanging="284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русский язык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4AF2" w:rsidRDefault="00BA7AEF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4AF2" w:rsidRDefault="008F4AF2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8F4AF2" w:rsidRDefault="008F4AF2">
            <w:pPr>
              <w:rPr>
                <w:rFonts w:eastAsia="Andale Sans UI"/>
                <w:szCs w:val="20"/>
              </w:rPr>
            </w:pPr>
          </w:p>
        </w:tc>
        <w:tc>
          <w:tcPr>
            <w:tcW w:w="14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F4AF2" w:rsidRDefault="008F4AF2">
            <w:pPr>
              <w:rPr>
                <w:rFonts w:eastAsia="Andale Sans UI"/>
                <w:szCs w:val="20"/>
              </w:rPr>
            </w:pPr>
          </w:p>
        </w:tc>
      </w:tr>
      <w:tr w:rsidR="008F4AF2" w:rsidTr="00654A20"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4AF2" w:rsidRDefault="008F4AF2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4AF2" w:rsidRDefault="008F4AF2" w:rsidP="00EB55D8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ind w:left="445" w:hanging="284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литература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4AF2" w:rsidRDefault="00BA7AEF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4AF2" w:rsidRDefault="008F4AF2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8F4AF2" w:rsidRDefault="008F4AF2">
            <w:pPr>
              <w:rPr>
                <w:rFonts w:eastAsia="Andale Sans UI"/>
                <w:szCs w:val="20"/>
              </w:rPr>
            </w:pPr>
          </w:p>
        </w:tc>
        <w:tc>
          <w:tcPr>
            <w:tcW w:w="14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F4AF2" w:rsidRDefault="008F4AF2">
            <w:pPr>
              <w:rPr>
                <w:rFonts w:eastAsia="Andale Sans UI"/>
                <w:szCs w:val="20"/>
              </w:rPr>
            </w:pPr>
          </w:p>
        </w:tc>
      </w:tr>
      <w:tr w:rsidR="008F4AF2" w:rsidTr="00654A20"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4AF2" w:rsidRDefault="008F4AF2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4AF2" w:rsidRDefault="008F4AF2" w:rsidP="00EB55D8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ind w:left="445" w:hanging="284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история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4AF2" w:rsidRDefault="00BA7AEF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4AF2" w:rsidRDefault="008F4AF2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8F4AF2" w:rsidRDefault="008F4AF2">
            <w:pPr>
              <w:rPr>
                <w:rFonts w:eastAsia="Andale Sans UI"/>
                <w:szCs w:val="20"/>
              </w:rPr>
            </w:pPr>
          </w:p>
        </w:tc>
        <w:tc>
          <w:tcPr>
            <w:tcW w:w="14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F4AF2" w:rsidRDefault="008F4AF2">
            <w:pPr>
              <w:rPr>
                <w:rFonts w:eastAsia="Andale Sans UI"/>
                <w:szCs w:val="20"/>
              </w:rPr>
            </w:pPr>
          </w:p>
        </w:tc>
      </w:tr>
      <w:tr w:rsidR="008F4AF2" w:rsidTr="00654A20"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4AF2" w:rsidRDefault="008F4AF2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4AF2" w:rsidRDefault="008F4AF2" w:rsidP="00EB55D8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ind w:left="445" w:hanging="284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обществознание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4AF2" w:rsidRDefault="00BA7AEF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4AF2" w:rsidRDefault="008F4AF2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8F4AF2" w:rsidRDefault="008F4AF2">
            <w:pPr>
              <w:rPr>
                <w:rFonts w:eastAsia="Andale Sans UI"/>
                <w:szCs w:val="20"/>
              </w:rPr>
            </w:pPr>
          </w:p>
        </w:tc>
        <w:tc>
          <w:tcPr>
            <w:tcW w:w="14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F4AF2" w:rsidRDefault="008F4AF2">
            <w:pPr>
              <w:rPr>
                <w:rFonts w:eastAsia="Andale Sans UI"/>
                <w:szCs w:val="20"/>
              </w:rPr>
            </w:pPr>
          </w:p>
        </w:tc>
      </w:tr>
      <w:tr w:rsidR="008F4AF2" w:rsidTr="00654A20"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4AF2" w:rsidRDefault="008F4AF2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4AF2" w:rsidRDefault="008F4AF2" w:rsidP="00EB55D8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ind w:left="445" w:hanging="284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биология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4AF2" w:rsidRDefault="00BA7AEF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4AF2" w:rsidRDefault="008F4AF2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8F4AF2" w:rsidRDefault="008F4AF2">
            <w:pPr>
              <w:rPr>
                <w:rFonts w:eastAsia="Andale Sans UI"/>
                <w:szCs w:val="20"/>
              </w:rPr>
            </w:pPr>
          </w:p>
        </w:tc>
        <w:tc>
          <w:tcPr>
            <w:tcW w:w="14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F4AF2" w:rsidRDefault="008F4AF2">
            <w:pPr>
              <w:rPr>
                <w:rFonts w:eastAsia="Andale Sans UI"/>
                <w:szCs w:val="20"/>
              </w:rPr>
            </w:pPr>
          </w:p>
        </w:tc>
      </w:tr>
      <w:tr w:rsidR="008F4AF2" w:rsidTr="00654A20"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4AF2" w:rsidRDefault="008F4AF2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4AF2" w:rsidRDefault="008F4AF2" w:rsidP="00EB55D8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ind w:left="445" w:hanging="284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география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4AF2" w:rsidRDefault="00BA7AEF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4AF2" w:rsidRDefault="008F4AF2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8F4AF2" w:rsidRDefault="008F4AF2">
            <w:pPr>
              <w:rPr>
                <w:rFonts w:eastAsia="Andale Sans UI"/>
                <w:szCs w:val="20"/>
              </w:rPr>
            </w:pPr>
          </w:p>
        </w:tc>
        <w:tc>
          <w:tcPr>
            <w:tcW w:w="14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F4AF2" w:rsidRDefault="008F4AF2">
            <w:pPr>
              <w:rPr>
                <w:rFonts w:eastAsia="Andale Sans UI"/>
                <w:szCs w:val="20"/>
              </w:rPr>
            </w:pPr>
          </w:p>
        </w:tc>
      </w:tr>
      <w:tr w:rsidR="008F4AF2" w:rsidTr="00654A20"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4AF2" w:rsidRDefault="008F4AF2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4AF2" w:rsidRDefault="008F4AF2" w:rsidP="00EB55D8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ind w:left="445" w:hanging="284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математика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4AF2" w:rsidRDefault="00BA7AEF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4AF2" w:rsidRDefault="008F4AF2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8F4AF2" w:rsidRDefault="008F4AF2">
            <w:pPr>
              <w:rPr>
                <w:rFonts w:eastAsia="Andale Sans UI"/>
                <w:szCs w:val="20"/>
              </w:rPr>
            </w:pPr>
          </w:p>
        </w:tc>
        <w:tc>
          <w:tcPr>
            <w:tcW w:w="14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F4AF2" w:rsidRDefault="008F4AF2">
            <w:pPr>
              <w:rPr>
                <w:rFonts w:eastAsia="Andale Sans UI"/>
                <w:szCs w:val="20"/>
              </w:rPr>
            </w:pPr>
          </w:p>
        </w:tc>
      </w:tr>
      <w:tr w:rsidR="008F4AF2" w:rsidTr="00654A20"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4AF2" w:rsidRDefault="008F4AF2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4AF2" w:rsidRDefault="008F4AF2" w:rsidP="00EB55D8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ind w:left="445" w:hanging="284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информатика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4AF2" w:rsidRDefault="008F4AF2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4AF2" w:rsidRDefault="00BA7AEF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0</w:t>
            </w:r>
          </w:p>
        </w:tc>
        <w:tc>
          <w:tcPr>
            <w:tcW w:w="425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8F4AF2" w:rsidRDefault="008F4AF2">
            <w:pPr>
              <w:rPr>
                <w:rFonts w:eastAsia="Andale Sans UI"/>
                <w:szCs w:val="20"/>
              </w:rPr>
            </w:pPr>
          </w:p>
        </w:tc>
        <w:tc>
          <w:tcPr>
            <w:tcW w:w="14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F4AF2" w:rsidRDefault="008F4AF2">
            <w:pPr>
              <w:rPr>
                <w:rFonts w:eastAsia="Andale Sans UI"/>
                <w:szCs w:val="20"/>
              </w:rPr>
            </w:pPr>
          </w:p>
        </w:tc>
      </w:tr>
      <w:tr w:rsidR="008F4AF2" w:rsidTr="00654A20"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4AF2" w:rsidRDefault="008F4AF2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4AF2" w:rsidRDefault="008F4AF2" w:rsidP="00EB55D8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ind w:left="445" w:hanging="284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ИЗО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4AF2" w:rsidRDefault="00BA7AEF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4AF2" w:rsidRDefault="008F4AF2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8F4AF2" w:rsidRDefault="008F4AF2">
            <w:pPr>
              <w:rPr>
                <w:rFonts w:eastAsia="Andale Sans UI"/>
                <w:szCs w:val="20"/>
              </w:rPr>
            </w:pPr>
          </w:p>
        </w:tc>
        <w:tc>
          <w:tcPr>
            <w:tcW w:w="14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F4AF2" w:rsidRDefault="008F4AF2">
            <w:pPr>
              <w:rPr>
                <w:rFonts w:eastAsia="Andale Sans UI"/>
                <w:szCs w:val="20"/>
              </w:rPr>
            </w:pPr>
          </w:p>
        </w:tc>
      </w:tr>
      <w:tr w:rsidR="008F4AF2" w:rsidTr="00654A20"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4AF2" w:rsidRDefault="008F4AF2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4AF2" w:rsidRDefault="008F4AF2" w:rsidP="00EB55D8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ind w:left="445" w:hanging="284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физическая культура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4AF2" w:rsidRDefault="00BA7AEF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4AF2" w:rsidRDefault="008F4AF2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8F4AF2" w:rsidRDefault="008F4AF2">
            <w:pPr>
              <w:rPr>
                <w:rFonts w:eastAsia="Andale Sans UI"/>
                <w:szCs w:val="20"/>
              </w:rPr>
            </w:pPr>
          </w:p>
        </w:tc>
        <w:tc>
          <w:tcPr>
            <w:tcW w:w="14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F4AF2" w:rsidRDefault="008F4AF2">
            <w:pPr>
              <w:rPr>
                <w:rFonts w:eastAsia="Andale Sans UI"/>
                <w:szCs w:val="20"/>
              </w:rPr>
            </w:pPr>
          </w:p>
        </w:tc>
      </w:tr>
      <w:tr w:rsidR="008F4AF2" w:rsidTr="00654A20"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4AF2" w:rsidRDefault="008F4AF2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4AF2" w:rsidRDefault="008F4AF2" w:rsidP="00EB55D8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ind w:left="445" w:hanging="284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музыка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4AF2" w:rsidRDefault="008F4AF2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4AF2" w:rsidRDefault="00BA7AEF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0</w:t>
            </w:r>
          </w:p>
        </w:tc>
        <w:tc>
          <w:tcPr>
            <w:tcW w:w="425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8F4AF2" w:rsidRDefault="008F4AF2">
            <w:pPr>
              <w:rPr>
                <w:rFonts w:eastAsia="Andale Sans UI"/>
                <w:szCs w:val="20"/>
              </w:rPr>
            </w:pPr>
          </w:p>
        </w:tc>
        <w:tc>
          <w:tcPr>
            <w:tcW w:w="14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F4AF2" w:rsidRDefault="008F4AF2">
            <w:pPr>
              <w:rPr>
                <w:rFonts w:eastAsia="Andale Sans UI"/>
                <w:szCs w:val="20"/>
              </w:rPr>
            </w:pPr>
          </w:p>
        </w:tc>
      </w:tr>
      <w:tr w:rsidR="008F4AF2" w:rsidTr="00654A20"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4AF2" w:rsidRDefault="008F4AF2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4AF2" w:rsidRDefault="008F4AF2" w:rsidP="00EB55D8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ind w:left="445" w:hanging="284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ОБЖ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4AF2" w:rsidRDefault="008F4AF2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4AF2" w:rsidRDefault="00BA7AEF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0</w:t>
            </w:r>
          </w:p>
        </w:tc>
        <w:tc>
          <w:tcPr>
            <w:tcW w:w="425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4AF2" w:rsidRDefault="008F4AF2">
            <w:pPr>
              <w:rPr>
                <w:rFonts w:eastAsia="Andale Sans UI"/>
                <w:szCs w:val="20"/>
              </w:rPr>
            </w:pPr>
          </w:p>
        </w:tc>
        <w:tc>
          <w:tcPr>
            <w:tcW w:w="14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4AF2" w:rsidRDefault="008F4AF2">
            <w:pPr>
              <w:rPr>
                <w:rFonts w:eastAsia="Andale Sans UI"/>
                <w:szCs w:val="20"/>
              </w:rPr>
            </w:pPr>
          </w:p>
        </w:tc>
      </w:tr>
      <w:tr w:rsidR="00575E9A" w:rsidTr="00654A20"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tabs>
                <w:tab w:val="left" w:pos="313"/>
              </w:tabs>
              <w:snapToGrid w:val="0"/>
              <w:ind w:left="1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Разработка программы воспитания и социализации: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4740A4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575E9A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snapToGrid w:val="0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Протокол заседания рабочей группы об утверждении прог</w:t>
            </w:r>
            <w:r w:rsidR="004740A4">
              <w:rPr>
                <w:rFonts w:eastAsia="Andale Sans UI"/>
                <w:szCs w:val="20"/>
              </w:rPr>
              <w:t>раммы воспитания и социализации №6 от 29.06.2012г.</w:t>
            </w:r>
            <w:r>
              <w:rPr>
                <w:rFonts w:eastAsia="Andale Sans UI"/>
                <w:szCs w:val="20"/>
              </w:rPr>
              <w:t xml:space="preserve"> Программа воспитания и социализации</w:t>
            </w:r>
            <w:r w:rsidR="004740A4">
              <w:rPr>
                <w:rFonts w:eastAsia="Andale Sans UI"/>
                <w:szCs w:val="20"/>
              </w:rPr>
              <w:t xml:space="preserve"> есть в наличии.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E9A" w:rsidRDefault="00575E9A">
            <w:pPr>
              <w:snapToGrid w:val="0"/>
              <w:jc w:val="both"/>
              <w:rPr>
                <w:rFonts w:eastAsia="Andale Sans UI"/>
                <w:szCs w:val="20"/>
              </w:rPr>
            </w:pPr>
          </w:p>
        </w:tc>
      </w:tr>
      <w:tr w:rsidR="00575E9A" w:rsidTr="00654A20"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 w:rsidP="00EB55D8">
            <w:pPr>
              <w:widowControl w:val="0"/>
              <w:numPr>
                <w:ilvl w:val="0"/>
                <w:numId w:val="4"/>
              </w:numPr>
              <w:tabs>
                <w:tab w:val="num" w:pos="-360"/>
                <w:tab w:val="left" w:pos="313"/>
              </w:tabs>
              <w:suppressAutoHyphens/>
              <w:snapToGrid w:val="0"/>
              <w:ind w:left="10" w:firstLine="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программа коррекционной работы</w:t>
            </w:r>
            <w:r>
              <w:rPr>
                <w:rStyle w:val="a5"/>
                <w:rFonts w:eastAsia="Andale Sans UI"/>
                <w:szCs w:val="20"/>
              </w:rPr>
              <w:footnoteReference w:id="2"/>
            </w:r>
            <w:r>
              <w:rPr>
                <w:rFonts w:eastAsia="Andale Sans UI"/>
                <w:szCs w:val="20"/>
              </w:rPr>
              <w:t>;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4740A4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-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3228ED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-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Протокол заседания рабочей группы об утверждении программы коррекционной работы; программа коррекционной работы.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E9A" w:rsidRDefault="003228ED">
            <w:pPr>
              <w:snapToGrid w:val="0"/>
              <w:ind w:right="-19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-</w:t>
            </w:r>
          </w:p>
        </w:tc>
      </w:tr>
      <w:tr w:rsidR="00575E9A" w:rsidTr="00654A20"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 w:rsidP="00EB55D8">
            <w:pPr>
              <w:widowControl w:val="0"/>
              <w:numPr>
                <w:ilvl w:val="0"/>
                <w:numId w:val="2"/>
              </w:numPr>
              <w:tabs>
                <w:tab w:val="clear" w:pos="0"/>
                <w:tab w:val="num" w:pos="-360"/>
                <w:tab w:val="left" w:pos="313"/>
              </w:tabs>
              <w:suppressAutoHyphens/>
              <w:snapToGrid w:val="0"/>
              <w:ind w:left="10" w:firstLine="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 xml:space="preserve">Разработка организационного раздела: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575E9A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575E9A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575E9A">
            <w:pPr>
              <w:snapToGrid w:val="0"/>
              <w:jc w:val="both"/>
              <w:rPr>
                <w:rFonts w:eastAsia="Andale Sans UI"/>
                <w:szCs w:val="20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E9A" w:rsidRDefault="00575E9A">
            <w:pPr>
              <w:snapToGrid w:val="0"/>
              <w:jc w:val="both"/>
              <w:rPr>
                <w:rFonts w:eastAsia="Andale Sans UI"/>
                <w:szCs w:val="20"/>
              </w:rPr>
            </w:pPr>
          </w:p>
        </w:tc>
      </w:tr>
      <w:tr w:rsidR="00575E9A" w:rsidTr="00654A20"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 w:rsidP="00EB55D8">
            <w:pPr>
              <w:widowControl w:val="0"/>
              <w:numPr>
                <w:ilvl w:val="0"/>
                <w:numId w:val="2"/>
              </w:numPr>
              <w:tabs>
                <w:tab w:val="clear" w:pos="0"/>
                <w:tab w:val="num" w:pos="-360"/>
                <w:tab w:val="left" w:pos="313"/>
              </w:tabs>
              <w:suppressAutoHyphens/>
              <w:snapToGrid w:val="0"/>
              <w:ind w:left="10" w:firstLine="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учебный план основного общего образования (5-ый  класс</w:t>
            </w:r>
            <w:proofErr w:type="gramStart"/>
            <w:r>
              <w:rPr>
                <w:rFonts w:eastAsia="Andale Sans UI"/>
                <w:szCs w:val="20"/>
              </w:rPr>
              <w:t xml:space="preserve"> )</w:t>
            </w:r>
            <w:proofErr w:type="gramEnd"/>
            <w:r>
              <w:rPr>
                <w:rFonts w:eastAsia="Andale Sans UI"/>
                <w:szCs w:val="20"/>
              </w:rPr>
              <w:t>;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3228ED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575E9A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Протокол заседания рабочей групп</w:t>
            </w:r>
            <w:r w:rsidR="003228ED">
              <w:rPr>
                <w:rFonts w:eastAsia="Andale Sans UI"/>
                <w:szCs w:val="20"/>
              </w:rPr>
              <w:t>ы об утверждении учебного плана №3 от 19.06.2012г.;</w:t>
            </w:r>
            <w:r>
              <w:rPr>
                <w:rFonts w:eastAsia="Andale Sans UI"/>
                <w:szCs w:val="20"/>
              </w:rPr>
              <w:t xml:space="preserve"> учебный план</w:t>
            </w:r>
            <w:r w:rsidR="003228ED">
              <w:rPr>
                <w:rFonts w:eastAsia="Andale Sans UI"/>
                <w:szCs w:val="20"/>
              </w:rPr>
              <w:t xml:space="preserve"> есть в наличии.</w:t>
            </w:r>
            <w:r>
              <w:rPr>
                <w:rFonts w:eastAsia="Andale Sans UI"/>
                <w:szCs w:val="20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E9A" w:rsidRDefault="00575E9A">
            <w:pPr>
              <w:snapToGrid w:val="0"/>
              <w:jc w:val="both"/>
              <w:rPr>
                <w:rFonts w:eastAsia="Andale Sans UI"/>
                <w:szCs w:val="20"/>
              </w:rPr>
            </w:pPr>
          </w:p>
        </w:tc>
      </w:tr>
      <w:tr w:rsidR="00575E9A" w:rsidTr="00654A20"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 w:rsidP="00EB55D8">
            <w:pPr>
              <w:widowControl w:val="0"/>
              <w:numPr>
                <w:ilvl w:val="0"/>
                <w:numId w:val="2"/>
              </w:numPr>
              <w:tabs>
                <w:tab w:val="clear" w:pos="0"/>
                <w:tab w:val="num" w:pos="-360"/>
                <w:tab w:val="left" w:pos="313"/>
              </w:tabs>
              <w:suppressAutoHyphens/>
              <w:snapToGrid w:val="0"/>
              <w:ind w:left="10" w:firstLine="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система условий реализации основной образовательной программы в соответствии с требованиями стандарта;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6018D5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575E9A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Протокол заседания рабочей группы об утверждении системы условий реализации основной образовательной программы в соответствии с требованиями стандарта</w:t>
            </w:r>
            <w:r w:rsidR="006018D5">
              <w:rPr>
                <w:rFonts w:eastAsia="Andale Sans UI"/>
                <w:szCs w:val="20"/>
              </w:rPr>
              <w:t xml:space="preserve"> №5 от 28.06.2012г.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E9A" w:rsidRDefault="00575E9A">
            <w:pPr>
              <w:snapToGrid w:val="0"/>
              <w:jc w:val="both"/>
              <w:rPr>
                <w:rFonts w:eastAsia="Andale Sans UI"/>
                <w:szCs w:val="20"/>
              </w:rPr>
            </w:pPr>
          </w:p>
        </w:tc>
      </w:tr>
      <w:tr w:rsidR="00575E9A" w:rsidTr="00654A20"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tabs>
                <w:tab w:val="left" w:pos="313"/>
              </w:tabs>
              <w:snapToGrid w:val="0"/>
              <w:ind w:left="1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- план внеурочной деятельности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575E9A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483853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Утвержденный план внеурочной деятельности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E9A" w:rsidRDefault="00483853">
            <w:pPr>
              <w:snapToGrid w:val="0"/>
              <w:ind w:right="-19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Август2012</w:t>
            </w:r>
          </w:p>
        </w:tc>
      </w:tr>
      <w:tr w:rsidR="00575E9A" w:rsidTr="00654A20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75E9A" w:rsidRDefault="00575E9A">
            <w:pPr>
              <w:snapToGrid w:val="0"/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tabs>
                <w:tab w:val="left" w:pos="313"/>
              </w:tabs>
              <w:snapToGrid w:val="0"/>
              <w:ind w:left="1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 xml:space="preserve">Утверждение основной образовательной программы основного общего </w:t>
            </w:r>
            <w:r>
              <w:rPr>
                <w:rFonts w:eastAsia="Andale Sans UI"/>
                <w:szCs w:val="20"/>
              </w:rPr>
              <w:lastRenderedPageBreak/>
              <w:t>образования общеобразовательного учреждения на заседании педагогического совета.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575E9A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483853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ind w:right="-19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Протокол (выписка из протокола) заседания педагогического совета.</w:t>
            </w:r>
          </w:p>
          <w:p w:rsidR="00575E9A" w:rsidRDefault="00575E9A">
            <w:pPr>
              <w:ind w:right="-19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lastRenderedPageBreak/>
              <w:t>Приказ об утверждении основной образовательной программы основного общего образования ОУ.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E9A" w:rsidRDefault="00483853">
            <w:pPr>
              <w:snapToGrid w:val="0"/>
              <w:ind w:right="-19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lastRenderedPageBreak/>
              <w:t>Август2012</w:t>
            </w:r>
          </w:p>
        </w:tc>
      </w:tr>
      <w:tr w:rsidR="00575E9A" w:rsidTr="00654A20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ind w:right="-92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lastRenderedPageBreak/>
              <w:t xml:space="preserve">Соответствие должностных инструкций работников ОУ нормативным требованиям 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Разработка должностных инструкций работников ОУ с учетом ФГОС ООО и Единого квалификационного справочника должностей руководителей, специалистов и служащих</w:t>
            </w:r>
            <w:r>
              <w:rPr>
                <w:rStyle w:val="a5"/>
                <w:rFonts w:eastAsia="Andale Sans UI"/>
                <w:szCs w:val="20"/>
              </w:rPr>
              <w:footnoteReference w:id="3"/>
            </w:r>
            <w:r>
              <w:rPr>
                <w:rFonts w:eastAsia="Andale Sans UI"/>
                <w:szCs w:val="20"/>
              </w:rPr>
              <w:t>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483853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575E9A">
            <w:pPr>
              <w:snapToGrid w:val="0"/>
              <w:ind w:right="-51"/>
              <w:rPr>
                <w:rFonts w:eastAsia="Andale Sans UI"/>
                <w:b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Приказ об утверждении новых должностных инструкций</w:t>
            </w:r>
            <w:r w:rsidR="00483853">
              <w:rPr>
                <w:rFonts w:eastAsia="Andale Sans UI"/>
                <w:szCs w:val="20"/>
              </w:rPr>
              <w:t xml:space="preserve"> №</w:t>
            </w:r>
            <w:r w:rsidR="00E3311F">
              <w:rPr>
                <w:rFonts w:eastAsia="Andale Sans UI"/>
                <w:szCs w:val="20"/>
              </w:rPr>
              <w:t xml:space="preserve"> 141 25.06.2012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E9A" w:rsidRDefault="00575E9A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</w:tc>
      </w:tr>
      <w:tr w:rsidR="00575E9A" w:rsidTr="00654A20">
        <w:tc>
          <w:tcPr>
            <w:tcW w:w="2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ind w:right="-108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Соответствие учебников и учебных пособий для реализации ФГОС ООО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Формирование заявки на обеспечение общеобразовательного учреждения учебниками в соответствии с федеральным перечнем.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E3311F">
            <w:pPr>
              <w:snapToGrid w:val="0"/>
              <w:jc w:val="center"/>
              <w:rPr>
                <w:rFonts w:eastAsia="Andale Sans UI"/>
                <w:b/>
                <w:color w:val="000000"/>
                <w:szCs w:val="20"/>
              </w:rPr>
            </w:pPr>
            <w:r>
              <w:rPr>
                <w:rFonts w:eastAsia="Andale Sans UI"/>
                <w:b/>
                <w:color w:val="000000"/>
                <w:szCs w:val="20"/>
              </w:rPr>
              <w:t>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575E9A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  <w:p w:rsidR="00575E9A" w:rsidRDefault="00575E9A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Приказ об утверждении списка учебников и учебных пособий, использу</w:t>
            </w:r>
            <w:r w:rsidR="00E3311F">
              <w:rPr>
                <w:rFonts w:eastAsia="Andale Sans UI"/>
                <w:szCs w:val="20"/>
              </w:rPr>
              <w:t>емых в образовательном процессе №111/Ф от 28.05.2012;</w:t>
            </w:r>
            <w:r>
              <w:rPr>
                <w:rFonts w:eastAsia="Andale Sans UI"/>
                <w:szCs w:val="20"/>
              </w:rPr>
              <w:t xml:space="preserve"> перечень УМК</w:t>
            </w:r>
            <w:r w:rsidR="00E3311F">
              <w:rPr>
                <w:rFonts w:eastAsia="Andale Sans UI"/>
                <w:szCs w:val="20"/>
              </w:rPr>
              <w:t xml:space="preserve"> есть в наличии.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E9A" w:rsidRDefault="00575E9A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</w:tc>
      </w:tr>
      <w:tr w:rsidR="00575E9A" w:rsidTr="00654A20"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Обеспеченность ОУ учебниками</w:t>
            </w:r>
            <w:r>
              <w:rPr>
                <w:rFonts w:eastAsia="Andale Sans UI"/>
                <w:b/>
                <w:szCs w:val="20"/>
              </w:rPr>
              <w:t xml:space="preserve"> </w:t>
            </w:r>
            <w:r>
              <w:rPr>
                <w:rFonts w:eastAsia="Andale Sans UI"/>
                <w:szCs w:val="20"/>
              </w:rPr>
              <w:t>в соответствии с ФГОС ООО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575E9A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D938B8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Информация об обеспеченности учебниками с указанием обеспеченности по каждому предмету учебного плана.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E9A" w:rsidRDefault="00D938B8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Август2012</w:t>
            </w:r>
          </w:p>
        </w:tc>
      </w:tr>
      <w:tr w:rsidR="00575E9A" w:rsidTr="00654A20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ind w:right="-108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Наличие модели организации образовательного процесса с учетом внеурочной деятельности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 xml:space="preserve">Определение оптимальной модели организации образовательного процесса, обеспечивающей вариативность внеурочной деятельности </w:t>
            </w:r>
            <w:proofErr w:type="gramStart"/>
            <w:r>
              <w:rPr>
                <w:rFonts w:eastAsia="Andale Sans UI"/>
                <w:szCs w:val="20"/>
              </w:rPr>
              <w:t>обучающихся</w:t>
            </w:r>
            <w:proofErr w:type="gramEnd"/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A62DEE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575E9A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ind w:right="-19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Описание модели организации образовательного процесса</w:t>
            </w:r>
            <w:r w:rsidR="00A62DEE">
              <w:rPr>
                <w:rFonts w:eastAsia="Andale Sans UI"/>
                <w:szCs w:val="20"/>
              </w:rPr>
              <w:t xml:space="preserve"> есть в наличии.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E9A" w:rsidRDefault="00575E9A">
            <w:pPr>
              <w:snapToGrid w:val="0"/>
              <w:ind w:right="-19"/>
              <w:jc w:val="both"/>
              <w:rPr>
                <w:rFonts w:eastAsia="Andale Sans UI"/>
                <w:szCs w:val="20"/>
              </w:rPr>
            </w:pPr>
          </w:p>
        </w:tc>
      </w:tr>
      <w:tr w:rsidR="00575E9A" w:rsidTr="00654A20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ind w:right="-108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Включение в план методической работы вопросов введения ФГОС ООО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Разработка плана (раздела плана) методической работы, обеспечивающей сопровождение введения ФГОС ООО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A62DEE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575E9A">
            <w:pPr>
              <w:snapToGrid w:val="0"/>
              <w:ind w:right="-19"/>
              <w:rPr>
                <w:rFonts w:eastAsia="Andale Sans UI"/>
                <w:b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ind w:right="-19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 xml:space="preserve">Приказ об утверждении плана </w:t>
            </w:r>
            <w:r w:rsidR="00A62DEE">
              <w:rPr>
                <w:rFonts w:eastAsia="Andale Sans UI"/>
                <w:szCs w:val="20"/>
              </w:rPr>
              <w:t>методической работы №151 от 30.07.2012г.</w:t>
            </w:r>
          </w:p>
          <w:p w:rsidR="00575E9A" w:rsidRDefault="00575E9A">
            <w:pPr>
              <w:ind w:right="-19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 xml:space="preserve">План методической работы (раздел плана, в части сопровождения </w:t>
            </w:r>
            <w:r>
              <w:rPr>
                <w:rFonts w:eastAsia="Andale Sans UI"/>
                <w:szCs w:val="20"/>
              </w:rPr>
              <w:lastRenderedPageBreak/>
              <w:t>введения ФГОС ООО)</w:t>
            </w:r>
            <w:r w:rsidR="00A62DEE">
              <w:rPr>
                <w:rFonts w:eastAsia="Andale Sans UI"/>
                <w:szCs w:val="20"/>
              </w:rPr>
              <w:t xml:space="preserve"> есть в наличии.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E9A" w:rsidRDefault="00575E9A">
            <w:pPr>
              <w:snapToGrid w:val="0"/>
              <w:ind w:right="-19"/>
              <w:jc w:val="both"/>
              <w:rPr>
                <w:rFonts w:eastAsia="Andale Sans UI"/>
                <w:szCs w:val="20"/>
              </w:rPr>
            </w:pPr>
          </w:p>
        </w:tc>
      </w:tr>
      <w:tr w:rsidR="00575E9A" w:rsidTr="00654A20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ind w:right="-92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lastRenderedPageBreak/>
              <w:t>Повышение квалификации учителей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 xml:space="preserve">Составление плана-графика поэтапного повышения квалификации учителей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A62DEE">
            <w:pPr>
              <w:snapToGrid w:val="0"/>
              <w:jc w:val="center"/>
              <w:rPr>
                <w:rFonts w:eastAsia="Andale Sans UI"/>
                <w:b/>
                <w:color w:val="000000"/>
                <w:szCs w:val="20"/>
              </w:rPr>
            </w:pPr>
            <w:r>
              <w:rPr>
                <w:rFonts w:eastAsia="Andale Sans UI"/>
                <w:b/>
                <w:color w:val="000000"/>
                <w:szCs w:val="20"/>
              </w:rPr>
              <w:t>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575E9A">
            <w:pPr>
              <w:snapToGrid w:val="0"/>
              <w:ind w:right="-51"/>
              <w:rPr>
                <w:rFonts w:eastAsia="Andale Sans UI"/>
                <w:b/>
                <w:szCs w:val="20"/>
              </w:rPr>
            </w:pPr>
          </w:p>
          <w:p w:rsidR="00575E9A" w:rsidRDefault="00575E9A">
            <w:pPr>
              <w:snapToGrid w:val="0"/>
              <w:ind w:right="-51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 xml:space="preserve">Приказ об утверждении плана-графика повышения </w:t>
            </w:r>
            <w:r w:rsidR="006251B5">
              <w:rPr>
                <w:rFonts w:eastAsia="Andale Sans UI"/>
                <w:szCs w:val="20"/>
              </w:rPr>
              <w:t>квалификации №150 от 28.04.2012г.; план-график есть в наличии.</w:t>
            </w:r>
            <w:r>
              <w:rPr>
                <w:rFonts w:eastAsia="Andale Sans UI"/>
                <w:szCs w:val="20"/>
              </w:rPr>
              <w:t xml:space="preserve"> </w:t>
            </w:r>
          </w:p>
          <w:p w:rsidR="006251B5" w:rsidRDefault="006251B5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Доля учителей – пр</w:t>
            </w:r>
            <w:r w:rsidR="00A77675">
              <w:rPr>
                <w:rFonts w:eastAsia="Andale Sans UI"/>
                <w:szCs w:val="20"/>
              </w:rPr>
              <w:t>е</w:t>
            </w:r>
            <w:r>
              <w:rPr>
                <w:rFonts w:eastAsia="Andale Sans UI"/>
                <w:szCs w:val="20"/>
              </w:rPr>
              <w:t>дметников,</w:t>
            </w:r>
            <w:r w:rsidR="00A77675">
              <w:rPr>
                <w:rFonts w:eastAsia="Andale Sans UI"/>
                <w:szCs w:val="20"/>
              </w:rPr>
              <w:t xml:space="preserve"> </w:t>
            </w:r>
            <w:r>
              <w:rPr>
                <w:rFonts w:eastAsia="Andale Sans UI"/>
                <w:szCs w:val="20"/>
              </w:rPr>
              <w:t>прошедших</w:t>
            </w:r>
            <w:r w:rsidR="00A77675">
              <w:rPr>
                <w:rFonts w:eastAsia="Andale Sans UI"/>
                <w:szCs w:val="20"/>
              </w:rPr>
              <w:t xml:space="preserve"> курсы по ФГОС ООО -100%.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E9A" w:rsidRDefault="00575E9A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</w:tc>
      </w:tr>
      <w:tr w:rsidR="00575E9A" w:rsidTr="00654A20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tabs>
                <w:tab w:val="center" w:pos="7449"/>
                <w:tab w:val="left" w:pos="12098"/>
              </w:tabs>
              <w:snapToGrid w:val="0"/>
              <w:ind w:left="34" w:right="-108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Финансово-экономическое обеспечение введения ФГОС ООО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Определение объема расходов, необходимых для реализации ООП ООО и достижения планируемых результатов, а также механизма их формирования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575E9A">
            <w:pPr>
              <w:snapToGrid w:val="0"/>
              <w:jc w:val="center"/>
              <w:rPr>
                <w:rFonts w:eastAsia="Andale Sans UI"/>
                <w:b/>
                <w:color w:val="DC2300"/>
                <w:szCs w:val="20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575E9A">
            <w:pPr>
              <w:snapToGrid w:val="0"/>
              <w:jc w:val="center"/>
              <w:rPr>
                <w:rFonts w:eastAsia="Andale Sans UI"/>
                <w:szCs w:val="20"/>
              </w:rPr>
            </w:pPr>
          </w:p>
          <w:p w:rsidR="00575E9A" w:rsidRDefault="00A77675">
            <w:pPr>
              <w:snapToGrid w:val="0"/>
              <w:jc w:val="center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Информация о расчетах и механизме формирования расходов, необходимых для реализации ООП ООО, заверенная учредителем.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E9A" w:rsidRDefault="00A77675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АВГУСТ 2012Г.</w:t>
            </w:r>
          </w:p>
        </w:tc>
      </w:tr>
      <w:tr w:rsidR="00575E9A" w:rsidTr="00654A20">
        <w:tc>
          <w:tcPr>
            <w:tcW w:w="2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ind w:right="-108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Материально-техническое обеспечение введения ФГОС ООО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Оснащённость общеобразовательного учреждения в соответствии с требованиями к минимальной оснащенности учебного процесса и оборудованию учебных помещений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A77675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575E9A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Информация об оснащённости общеобразовательного учреждения</w:t>
            </w:r>
            <w:r w:rsidR="000C33DD">
              <w:rPr>
                <w:rFonts w:eastAsia="Andale Sans UI"/>
                <w:szCs w:val="20"/>
              </w:rPr>
              <w:t>: наличие учебных кабинетов  по  информатике,</w:t>
            </w:r>
            <w:r w:rsidR="0056540F">
              <w:rPr>
                <w:rFonts w:eastAsia="Andale Sans UI"/>
                <w:szCs w:val="20"/>
              </w:rPr>
              <w:t xml:space="preserve"> </w:t>
            </w:r>
            <w:r w:rsidR="000C33DD">
              <w:rPr>
                <w:rFonts w:eastAsia="Andale Sans UI"/>
                <w:szCs w:val="20"/>
              </w:rPr>
              <w:t>физике</w:t>
            </w:r>
            <w:r w:rsidR="0056540F">
              <w:rPr>
                <w:rFonts w:eastAsia="Andale Sans UI"/>
                <w:szCs w:val="20"/>
              </w:rPr>
              <w:t>, химии,</w:t>
            </w:r>
            <w:r w:rsidR="00324DE0">
              <w:rPr>
                <w:rFonts w:eastAsia="Andale Sans UI"/>
                <w:szCs w:val="20"/>
              </w:rPr>
              <w:t xml:space="preserve"> </w:t>
            </w:r>
            <w:r w:rsidR="0056540F">
              <w:rPr>
                <w:rFonts w:eastAsia="Andale Sans UI"/>
                <w:szCs w:val="20"/>
              </w:rPr>
              <w:t>лингафонного</w:t>
            </w:r>
            <w:r w:rsidR="00324DE0">
              <w:rPr>
                <w:rFonts w:eastAsia="Andale Sans UI"/>
                <w:szCs w:val="20"/>
              </w:rPr>
              <w:t xml:space="preserve"> </w:t>
            </w:r>
            <w:r w:rsidR="0056540F">
              <w:rPr>
                <w:rFonts w:eastAsia="Andale Sans UI"/>
                <w:szCs w:val="20"/>
              </w:rPr>
              <w:t>кабинета, наличие помещений для занятий учебно-исследовательской и проектной деятельност</w:t>
            </w:r>
            <w:r w:rsidR="00324DE0">
              <w:rPr>
                <w:rFonts w:eastAsia="Andale Sans UI"/>
                <w:szCs w:val="20"/>
              </w:rPr>
              <w:t>ью, наличие оборудованного спортивного зала.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E9A" w:rsidRDefault="00575E9A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</w:tc>
      </w:tr>
      <w:tr w:rsidR="00575E9A" w:rsidTr="00654A20"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 xml:space="preserve">Соответствие материально-технической базы реализации ООП </w:t>
            </w:r>
            <w:proofErr w:type="gramStart"/>
            <w:r>
              <w:rPr>
                <w:rFonts w:eastAsia="Andale Sans UI"/>
                <w:szCs w:val="20"/>
              </w:rPr>
              <w:t>ООО</w:t>
            </w:r>
            <w:proofErr w:type="gramEnd"/>
            <w:r>
              <w:rPr>
                <w:rFonts w:eastAsia="Andale Sans UI"/>
                <w:szCs w:val="20"/>
              </w:rPr>
              <w:t xml:space="preserve"> действующим санитарным и противопожарным нормам, нормам охраны труда работников образовательного учреждения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324DE0">
            <w:pPr>
              <w:snapToGrid w:val="0"/>
              <w:jc w:val="center"/>
              <w:rPr>
                <w:rFonts w:eastAsia="Andale Sans UI"/>
                <w:b/>
                <w:color w:val="000000"/>
                <w:szCs w:val="20"/>
              </w:rPr>
            </w:pPr>
            <w:r>
              <w:rPr>
                <w:rFonts w:eastAsia="Andale Sans UI"/>
                <w:b/>
                <w:color w:val="000000"/>
                <w:szCs w:val="20"/>
              </w:rPr>
              <w:t>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575E9A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  <w:p w:rsidR="00575E9A" w:rsidRDefault="00575E9A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324DE0">
            <w:pPr>
              <w:snapToGrid w:val="0"/>
              <w:ind w:right="-19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Материально-техническая база соответствует реализации ООП ООО, действующим санитарным и противопожа</w:t>
            </w:r>
            <w:r w:rsidR="006464F4">
              <w:rPr>
                <w:rFonts w:eastAsia="Andale Sans UI"/>
                <w:szCs w:val="20"/>
              </w:rPr>
              <w:t>рным нормам охраны труда работников образовательного учреждения.</w:t>
            </w:r>
          </w:p>
          <w:p w:rsidR="00575E9A" w:rsidRDefault="00575E9A">
            <w:pPr>
              <w:snapToGrid w:val="0"/>
              <w:ind w:right="-19"/>
              <w:jc w:val="both"/>
              <w:rPr>
                <w:rFonts w:eastAsia="Andale Sans UI"/>
                <w:color w:val="000000"/>
                <w:szCs w:val="20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E9A" w:rsidRDefault="00575E9A">
            <w:pPr>
              <w:snapToGrid w:val="0"/>
              <w:ind w:right="-19"/>
              <w:jc w:val="both"/>
              <w:rPr>
                <w:rFonts w:eastAsia="Andale Sans UI"/>
                <w:szCs w:val="20"/>
              </w:rPr>
            </w:pPr>
          </w:p>
        </w:tc>
      </w:tr>
      <w:tr w:rsidR="00575E9A" w:rsidTr="00654A20"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 xml:space="preserve">Укомплектованность библиотеки ОУ печатными и электронными образовательными ресурсами по всем учебным предметам учебного плана </w:t>
            </w:r>
            <w:r>
              <w:rPr>
                <w:rFonts w:eastAsia="Andale Sans UI"/>
                <w:szCs w:val="20"/>
              </w:rPr>
              <w:lastRenderedPageBreak/>
              <w:t>ООП ООО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575E9A">
            <w:pPr>
              <w:snapToGrid w:val="0"/>
              <w:jc w:val="center"/>
              <w:rPr>
                <w:rFonts w:eastAsia="Andale Sans UI"/>
                <w:b/>
                <w:color w:val="DC2300"/>
                <w:szCs w:val="20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575E9A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  <w:p w:rsidR="00575E9A" w:rsidRDefault="006464F4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Информация об укомплектованности библиотеки, с указанием доли обеспеченности предметов учебного плана ООП ООО.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E9A" w:rsidRDefault="006464F4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Август2012</w:t>
            </w:r>
          </w:p>
        </w:tc>
      </w:tr>
      <w:tr w:rsidR="00575E9A" w:rsidTr="00654A20"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Наличие доступа ОУ к электронным образовательным ресурсам (ЭОР), размещенным в федеральных и региональных базах данных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6464F4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575E9A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ind w:right="-19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 xml:space="preserve">Перечень </w:t>
            </w:r>
            <w:proofErr w:type="gramStart"/>
            <w:r>
              <w:rPr>
                <w:rFonts w:eastAsia="Andale Sans UI"/>
                <w:szCs w:val="20"/>
              </w:rPr>
              <w:t>доступных</w:t>
            </w:r>
            <w:proofErr w:type="gramEnd"/>
            <w:r>
              <w:rPr>
                <w:rFonts w:eastAsia="Andale Sans UI"/>
                <w:szCs w:val="20"/>
              </w:rPr>
              <w:t xml:space="preserve"> и используемых ЭОР</w:t>
            </w:r>
            <w:r w:rsidR="00F5793F">
              <w:rPr>
                <w:rFonts w:eastAsia="Andale Sans UI"/>
                <w:szCs w:val="20"/>
              </w:rPr>
              <w:t>:</w:t>
            </w:r>
          </w:p>
          <w:p w:rsidR="00F5793F" w:rsidRDefault="00F5793F">
            <w:pPr>
              <w:snapToGrid w:val="0"/>
              <w:ind w:right="-19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-Интернет</w:t>
            </w:r>
          </w:p>
          <w:p w:rsidR="00F5793F" w:rsidRDefault="00F5793F">
            <w:pPr>
              <w:snapToGrid w:val="0"/>
              <w:ind w:right="-19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-сайты помощи учителям по ЭОР</w:t>
            </w:r>
          </w:p>
          <w:p w:rsidR="00F5793F" w:rsidRDefault="00F5793F">
            <w:pPr>
              <w:snapToGrid w:val="0"/>
              <w:ind w:right="-19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-компьютеры</w:t>
            </w:r>
          </w:p>
          <w:p w:rsidR="00F5793F" w:rsidRDefault="00F5793F">
            <w:pPr>
              <w:snapToGrid w:val="0"/>
              <w:ind w:right="-19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-интерактивные доски.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E9A" w:rsidRDefault="00575E9A">
            <w:pPr>
              <w:snapToGrid w:val="0"/>
              <w:ind w:right="-19"/>
              <w:jc w:val="both"/>
              <w:rPr>
                <w:rFonts w:eastAsia="Andale Sans UI"/>
                <w:szCs w:val="20"/>
              </w:rPr>
            </w:pPr>
          </w:p>
        </w:tc>
      </w:tr>
      <w:tr w:rsidR="00575E9A" w:rsidTr="00654A20"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Обеспечение контролируемого доступа участников образовательного процесса к информационным образовательным ресурсам в сети Интернет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D04111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5E9A" w:rsidRDefault="00575E9A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5E9A" w:rsidRDefault="00575E9A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Информация о системе ограничения доступа к информации, несовместимой с задачами духовно-нравственного развития и воспитания обучающихс</w:t>
            </w:r>
            <w:proofErr w:type="gramStart"/>
            <w:r>
              <w:rPr>
                <w:rFonts w:eastAsia="Andale Sans UI"/>
                <w:szCs w:val="20"/>
              </w:rPr>
              <w:t>я</w:t>
            </w:r>
            <w:r w:rsidR="00D04111">
              <w:rPr>
                <w:rFonts w:eastAsia="Andale Sans UI"/>
                <w:szCs w:val="20"/>
              </w:rPr>
              <w:t>-</w:t>
            </w:r>
            <w:proofErr w:type="gramEnd"/>
            <w:r w:rsidR="00D04111">
              <w:rPr>
                <w:rFonts w:eastAsia="Andale Sans UI"/>
                <w:szCs w:val="20"/>
              </w:rPr>
              <w:t xml:space="preserve"> наличие Интернет цензора.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E9A" w:rsidRDefault="00575E9A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</w:tc>
      </w:tr>
      <w:tr w:rsidR="00654A20" w:rsidTr="00654A20"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4A20" w:rsidRDefault="00654A20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4A20" w:rsidRDefault="00654A20">
            <w:pPr>
              <w:snapToGrid w:val="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 xml:space="preserve">Наличие локальных актов, устанавливающих требования к различным объектам инфраструктуры общеобразовательного учреждения с учетом требований к минимальной оснащенности образовательного процесса (например, положения о </w:t>
            </w:r>
            <w:proofErr w:type="spellStart"/>
            <w:r>
              <w:rPr>
                <w:rFonts w:eastAsia="Andale Sans UI"/>
                <w:szCs w:val="20"/>
              </w:rPr>
              <w:t>культурно-досуговом</w:t>
            </w:r>
            <w:proofErr w:type="spellEnd"/>
            <w:r>
              <w:rPr>
                <w:rFonts w:eastAsia="Andale Sans UI"/>
                <w:szCs w:val="20"/>
              </w:rPr>
              <w:t xml:space="preserve"> центре</w:t>
            </w:r>
            <w:r>
              <w:rPr>
                <w:rFonts w:eastAsia="Andale Sans UI"/>
                <w:b/>
                <w:szCs w:val="20"/>
              </w:rPr>
              <w:t xml:space="preserve">, </w:t>
            </w:r>
            <w:r>
              <w:rPr>
                <w:rFonts w:eastAsia="Andale Sans UI"/>
                <w:szCs w:val="20"/>
              </w:rPr>
              <w:t>информационно-библиотечном центре, физкультурно-оздоровительном центре и др.)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4A20" w:rsidRDefault="00654A20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4A20" w:rsidRDefault="00654A20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  <w:p w:rsidR="00654A20" w:rsidRDefault="00654A20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4A20" w:rsidRDefault="00654A20" w:rsidP="007337F0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Приказ №139</w:t>
            </w:r>
            <w:proofErr w:type="gramStart"/>
            <w:r>
              <w:rPr>
                <w:rFonts w:eastAsia="Andale Sans UI"/>
                <w:szCs w:val="20"/>
              </w:rPr>
              <w:t>/А</w:t>
            </w:r>
            <w:proofErr w:type="gramEnd"/>
            <w:r>
              <w:rPr>
                <w:rFonts w:eastAsia="Andale Sans UI"/>
                <w:szCs w:val="20"/>
              </w:rPr>
              <w:t xml:space="preserve"> от 21.06.2012г.      «О создании информационно-библиотечного центра».</w:t>
            </w:r>
          </w:p>
          <w:p w:rsidR="00654A20" w:rsidRDefault="00654A20" w:rsidP="007337F0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Приказ №139</w:t>
            </w:r>
            <w:proofErr w:type="gramStart"/>
            <w:r>
              <w:rPr>
                <w:rFonts w:eastAsia="Andale Sans UI"/>
                <w:szCs w:val="20"/>
              </w:rPr>
              <w:t>/Б</w:t>
            </w:r>
            <w:proofErr w:type="gramEnd"/>
            <w:r>
              <w:rPr>
                <w:rFonts w:eastAsia="Andale Sans UI"/>
                <w:szCs w:val="20"/>
              </w:rPr>
              <w:t xml:space="preserve"> от 21.06.2012г. «О создании физкультурно-оздоровительного центра».</w:t>
            </w:r>
          </w:p>
          <w:p w:rsidR="00654A20" w:rsidRDefault="00654A20" w:rsidP="007337F0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Приказ №140</w:t>
            </w:r>
            <w:proofErr w:type="gramStart"/>
            <w:r>
              <w:rPr>
                <w:rFonts w:eastAsia="Andale Sans UI"/>
                <w:szCs w:val="20"/>
              </w:rPr>
              <w:t>/А</w:t>
            </w:r>
            <w:proofErr w:type="gramEnd"/>
            <w:r>
              <w:rPr>
                <w:rFonts w:eastAsia="Andale Sans UI"/>
                <w:szCs w:val="20"/>
              </w:rPr>
              <w:t xml:space="preserve"> от 21.06. «О создании культурно-оздоровительного центра».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20" w:rsidRDefault="00654A20" w:rsidP="007337F0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</w:tc>
      </w:tr>
      <w:tr w:rsidR="00654A20" w:rsidTr="00654A20">
        <w:tc>
          <w:tcPr>
            <w:tcW w:w="2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4A20" w:rsidRDefault="00654A20">
            <w:pPr>
              <w:snapToGrid w:val="0"/>
              <w:ind w:right="-108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Организационное обеспечение введения ФГОС ООО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4A20" w:rsidRDefault="00654A20">
            <w:pPr>
              <w:snapToGrid w:val="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Обеспечение координации деятельности субъектов образовательного процесса, организационных структур общеобразовательного учреждения по подготовке и введению ФГОС ООО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4A20" w:rsidRDefault="00654A20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4A20" w:rsidRDefault="00654A20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4A20" w:rsidRDefault="00654A20">
            <w:pPr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Договоры о сотрудничестве с учреждениями дополнительного образования детей, организаций культуры и спорта и др.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20" w:rsidRDefault="00064055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Август-сентябрь 2012г.</w:t>
            </w:r>
          </w:p>
        </w:tc>
      </w:tr>
      <w:tr w:rsidR="00654A20" w:rsidTr="00654A20"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4A20" w:rsidRDefault="00654A20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4A20" w:rsidRDefault="00654A20">
            <w:pPr>
              <w:snapToGrid w:val="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 xml:space="preserve">Разработка инструментария для изучения образовательных потребностей и </w:t>
            </w:r>
            <w:proofErr w:type="gramStart"/>
            <w:r>
              <w:rPr>
                <w:rFonts w:eastAsia="Andale Sans UI"/>
                <w:szCs w:val="20"/>
              </w:rPr>
              <w:t>интересов</w:t>
            </w:r>
            <w:proofErr w:type="gramEnd"/>
            <w:r>
              <w:rPr>
                <w:rFonts w:eastAsia="Andale Sans UI"/>
                <w:szCs w:val="20"/>
              </w:rPr>
              <w:t xml:space="preserve"> обучающихся основной ступени общего образования и запросов родителей по использованию </w:t>
            </w:r>
            <w:r>
              <w:rPr>
                <w:rFonts w:eastAsia="Andale Sans UI"/>
                <w:szCs w:val="20"/>
              </w:rPr>
              <w:lastRenderedPageBreak/>
              <w:t>часов вариативной части учебного плана, включая внеурочную деятельность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4A20" w:rsidRDefault="00654A20">
            <w:pPr>
              <w:snapToGrid w:val="0"/>
              <w:jc w:val="center"/>
              <w:rPr>
                <w:rFonts w:eastAsia="Andale Sans UI"/>
                <w:szCs w:val="20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4A20" w:rsidRDefault="00654A20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  <w:p w:rsidR="00654A20" w:rsidRDefault="00064055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4A20" w:rsidRDefault="00654A20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 xml:space="preserve">Пакет методик для проведения диагностики в общеобразовательном учреждении. Диагностические материалы (анкеты, </w:t>
            </w:r>
            <w:proofErr w:type="spellStart"/>
            <w:r>
              <w:rPr>
                <w:rFonts w:eastAsia="Andale Sans UI"/>
                <w:szCs w:val="20"/>
              </w:rPr>
              <w:t>опросники</w:t>
            </w:r>
            <w:proofErr w:type="spellEnd"/>
            <w:r>
              <w:rPr>
                <w:rFonts w:eastAsia="Andale Sans UI"/>
                <w:szCs w:val="20"/>
              </w:rPr>
              <w:t xml:space="preserve"> и пр.), рекомендации для специалистов </w:t>
            </w:r>
            <w:r>
              <w:rPr>
                <w:rFonts w:eastAsia="Andale Sans UI"/>
                <w:szCs w:val="20"/>
              </w:rPr>
              <w:lastRenderedPageBreak/>
              <w:t xml:space="preserve">(педагогов-психологов, социальных педагогов) для проведения стартовой диагностики в 5-х классах в 2012-2013 </w:t>
            </w:r>
            <w:proofErr w:type="spellStart"/>
            <w:r>
              <w:rPr>
                <w:rFonts w:eastAsia="Andale Sans UI"/>
                <w:szCs w:val="20"/>
              </w:rPr>
              <w:t>уч</w:t>
            </w:r>
            <w:proofErr w:type="spellEnd"/>
            <w:r>
              <w:rPr>
                <w:rFonts w:eastAsia="Andale Sans UI"/>
                <w:szCs w:val="20"/>
              </w:rPr>
              <w:t>. г.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20" w:rsidRDefault="00064055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lastRenderedPageBreak/>
              <w:t>Август2012г.</w:t>
            </w:r>
          </w:p>
        </w:tc>
      </w:tr>
      <w:tr w:rsidR="00654A20" w:rsidTr="00654A20"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4A20" w:rsidRDefault="00654A20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4A20" w:rsidRDefault="00654A20">
            <w:pPr>
              <w:snapToGrid w:val="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 xml:space="preserve">Проведение анкетирования по изучению образовательных потребностей и </w:t>
            </w:r>
            <w:proofErr w:type="gramStart"/>
            <w:r>
              <w:rPr>
                <w:rFonts w:eastAsia="Andale Sans UI"/>
                <w:szCs w:val="20"/>
              </w:rPr>
              <w:t>интересов</w:t>
            </w:r>
            <w:proofErr w:type="gramEnd"/>
            <w:r>
              <w:rPr>
                <w:rFonts w:eastAsia="Andale Sans UI"/>
                <w:szCs w:val="20"/>
              </w:rPr>
              <w:t xml:space="preserve"> обучающихся и запросов родителей по использованию часов вариативной части учебного плана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4A20" w:rsidRDefault="00064055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4A20" w:rsidRDefault="00654A20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4A20" w:rsidRDefault="00654A20">
            <w:pPr>
              <w:snapToGrid w:val="0"/>
              <w:ind w:right="-19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Информационная справка по результата</w:t>
            </w:r>
            <w:r w:rsidR="00551098">
              <w:rPr>
                <w:rFonts w:eastAsia="Andale Sans UI"/>
                <w:szCs w:val="20"/>
              </w:rPr>
              <w:t xml:space="preserve"> </w:t>
            </w:r>
            <w:proofErr w:type="spellStart"/>
            <w:r w:rsidR="00551098">
              <w:rPr>
                <w:rFonts w:eastAsia="Andale Sans UI"/>
                <w:szCs w:val="20"/>
              </w:rPr>
              <w:t>анкетирования</w:t>
            </w:r>
            <w:proofErr w:type="gramStart"/>
            <w:r w:rsidR="00551098">
              <w:rPr>
                <w:rFonts w:eastAsia="Andale Sans UI"/>
                <w:szCs w:val="20"/>
              </w:rPr>
              <w:t>:</w:t>
            </w:r>
            <w:r w:rsidR="00BA7452">
              <w:rPr>
                <w:rFonts w:eastAsia="Andale Sans UI"/>
                <w:szCs w:val="20"/>
              </w:rPr>
              <w:t>ч</w:t>
            </w:r>
            <w:proofErr w:type="gramEnd"/>
            <w:r w:rsidR="00BA7452">
              <w:rPr>
                <w:rFonts w:eastAsia="Andale Sans UI"/>
                <w:szCs w:val="20"/>
              </w:rPr>
              <w:t>асы</w:t>
            </w:r>
            <w:proofErr w:type="spellEnd"/>
            <w:r w:rsidR="00551098">
              <w:rPr>
                <w:rFonts w:eastAsia="Andale Sans UI"/>
                <w:szCs w:val="20"/>
              </w:rPr>
              <w:t xml:space="preserve"> вариативной части учебного плана </w:t>
            </w:r>
            <w:r w:rsidR="00BA7452">
              <w:rPr>
                <w:rFonts w:eastAsia="Andale Sans UI"/>
                <w:szCs w:val="20"/>
              </w:rPr>
              <w:t>распределены следующим образом:</w:t>
            </w:r>
          </w:p>
          <w:p w:rsidR="00BA7452" w:rsidRDefault="00BA7452">
            <w:pPr>
              <w:snapToGrid w:val="0"/>
              <w:ind w:right="-19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-литература-1ч.</w:t>
            </w:r>
          </w:p>
          <w:p w:rsidR="00BA7452" w:rsidRDefault="00BA7452">
            <w:pPr>
              <w:snapToGrid w:val="0"/>
              <w:ind w:right="-19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-</w:t>
            </w:r>
            <w:r w:rsidR="000902EE">
              <w:rPr>
                <w:rFonts w:eastAsia="Andale Sans UI"/>
                <w:szCs w:val="20"/>
              </w:rPr>
              <w:t>математика-1ч</w:t>
            </w:r>
            <w:proofErr w:type="gramStart"/>
            <w:r w:rsidR="000902EE">
              <w:rPr>
                <w:rFonts w:eastAsia="Andale Sans UI"/>
                <w:szCs w:val="20"/>
              </w:rPr>
              <w:t>.п</w:t>
            </w:r>
            <w:proofErr w:type="gramEnd"/>
            <w:r w:rsidR="000902EE">
              <w:rPr>
                <w:rFonts w:eastAsia="Andale Sans UI"/>
                <w:szCs w:val="20"/>
              </w:rPr>
              <w:t xml:space="preserve">редмет;0,5ч. </w:t>
            </w:r>
            <w:proofErr w:type="spellStart"/>
            <w:r w:rsidR="000902EE">
              <w:rPr>
                <w:rFonts w:eastAsia="Andale Sans UI"/>
                <w:szCs w:val="20"/>
              </w:rPr>
              <w:t>Элек.курс</w:t>
            </w:r>
            <w:proofErr w:type="spellEnd"/>
          </w:p>
          <w:p w:rsidR="000902EE" w:rsidRDefault="000902EE">
            <w:pPr>
              <w:snapToGrid w:val="0"/>
              <w:ind w:right="-19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ОБЖ-0,5ч.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20" w:rsidRDefault="00654A20">
            <w:pPr>
              <w:snapToGrid w:val="0"/>
              <w:ind w:right="-19"/>
              <w:jc w:val="both"/>
              <w:rPr>
                <w:rFonts w:eastAsia="Andale Sans UI"/>
                <w:szCs w:val="20"/>
              </w:rPr>
            </w:pPr>
          </w:p>
        </w:tc>
      </w:tr>
      <w:tr w:rsidR="00654A20" w:rsidTr="00654A20"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4A20" w:rsidRDefault="00654A20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4A20" w:rsidRDefault="00654A20">
            <w:pPr>
              <w:snapToGrid w:val="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 xml:space="preserve">Разработка диагностического инструментария для выявления профессиональных затруднений педагогов в период перехода на ФГОС ООО. </w:t>
            </w:r>
          </w:p>
          <w:p w:rsidR="00654A20" w:rsidRDefault="00654A20">
            <w:pPr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Проведение анкетирования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4A20" w:rsidRDefault="0035067D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4A20" w:rsidRDefault="00654A20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4A20" w:rsidRDefault="00654A20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Диагностический инструментарий.</w:t>
            </w:r>
          </w:p>
          <w:p w:rsidR="00654A20" w:rsidRDefault="00654A20">
            <w:pPr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Информационная справка по результатам анкетирования, план мероприятий по устранению выявленных проблем.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20" w:rsidRDefault="0035067D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Сентябрь2012г.</w:t>
            </w:r>
          </w:p>
        </w:tc>
      </w:tr>
      <w:tr w:rsidR="00654A20" w:rsidTr="00654A20">
        <w:tc>
          <w:tcPr>
            <w:tcW w:w="2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4A20" w:rsidRDefault="00654A20">
            <w:pPr>
              <w:snapToGrid w:val="0"/>
              <w:ind w:right="-108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Информационное обеспечение введения ФГОС ООО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4A20" w:rsidRDefault="00654A20">
            <w:pPr>
              <w:snapToGrid w:val="0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Информирование участников образовательного процесса и общественности по ключевым позициям введения ФГОС ООО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4A20" w:rsidRDefault="0035067D">
            <w:pPr>
              <w:snapToGrid w:val="0"/>
              <w:jc w:val="center"/>
              <w:rPr>
                <w:rFonts w:eastAsia="Andale Sans UI"/>
                <w:b/>
                <w:bCs/>
                <w:szCs w:val="20"/>
              </w:rPr>
            </w:pPr>
            <w:r>
              <w:rPr>
                <w:rFonts w:eastAsia="Andale Sans UI"/>
                <w:b/>
                <w:bCs/>
                <w:szCs w:val="20"/>
              </w:rPr>
              <w:t>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4A20" w:rsidRDefault="00654A20">
            <w:pPr>
              <w:snapToGrid w:val="0"/>
              <w:jc w:val="center"/>
              <w:rPr>
                <w:rFonts w:eastAsia="Andale Sans UI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4A20" w:rsidRDefault="00654A20" w:rsidP="0035067D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 xml:space="preserve">Протоколы </w:t>
            </w:r>
            <w:r w:rsidR="0035067D">
              <w:rPr>
                <w:rFonts w:eastAsia="Andale Sans UI"/>
                <w:szCs w:val="20"/>
              </w:rPr>
              <w:t xml:space="preserve"> классных </w:t>
            </w:r>
            <w:r>
              <w:rPr>
                <w:rFonts w:eastAsia="Andale Sans UI"/>
                <w:szCs w:val="20"/>
              </w:rPr>
              <w:t>родительских собраний</w:t>
            </w:r>
            <w:r w:rsidR="00D30665">
              <w:rPr>
                <w:rFonts w:eastAsia="Andale Sans UI"/>
                <w:szCs w:val="20"/>
              </w:rPr>
              <w:t xml:space="preserve">, </w:t>
            </w:r>
            <w:r w:rsidR="0035067D">
              <w:rPr>
                <w:rFonts w:eastAsia="Andale Sans UI"/>
                <w:szCs w:val="20"/>
              </w:rPr>
              <w:t xml:space="preserve"> заседание Совета школы</w:t>
            </w:r>
            <w:r>
              <w:rPr>
                <w:rFonts w:eastAsia="Andale Sans UI"/>
                <w:szCs w:val="20"/>
              </w:rPr>
              <w:t>, на которых происходило информирование родительской общественности.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20" w:rsidRDefault="00654A20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</w:tc>
      </w:tr>
      <w:tr w:rsidR="00D30665" w:rsidTr="00654A20"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0665" w:rsidRDefault="00D30665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0665" w:rsidRDefault="00D30665">
            <w:pPr>
              <w:snapToGrid w:val="0"/>
              <w:ind w:right="-92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Использование информационных ресурсов общеобразовательного учреждения (сайт, Интернет-страничка и т.д.) для обеспечения широкого, постоянного и устойчивого доступа участников образовательного процесса к информации, связанной с реализацией ООП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0665" w:rsidRDefault="00D30665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0665" w:rsidRDefault="00D30665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0665" w:rsidRDefault="00D30665" w:rsidP="007337F0">
            <w:pPr>
              <w:ind w:right="-19"/>
              <w:jc w:val="both"/>
            </w:pPr>
            <w:r>
              <w:rPr>
                <w:rFonts w:eastAsia="Andale Sans UI"/>
                <w:szCs w:val="20"/>
              </w:rPr>
              <w:t>Адрес страницы школьного сайта, на которой размещены документы.</w:t>
            </w:r>
            <w:r>
              <w:t xml:space="preserve"> </w:t>
            </w:r>
          </w:p>
          <w:p w:rsidR="00D30665" w:rsidRDefault="00D30665" w:rsidP="007337F0">
            <w:pPr>
              <w:ind w:right="-19"/>
              <w:jc w:val="both"/>
              <w:rPr>
                <w:rFonts w:eastAsia="Andale Sans UI"/>
                <w:szCs w:val="20"/>
              </w:rPr>
            </w:pPr>
            <w:r w:rsidRPr="008B1105">
              <w:rPr>
                <w:rFonts w:eastAsia="Andale Sans UI"/>
                <w:szCs w:val="20"/>
              </w:rPr>
              <w:t>http://ost-sch1.narod.ru/index.htm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65" w:rsidRDefault="00D30665">
            <w:pPr>
              <w:snapToGrid w:val="0"/>
              <w:ind w:right="-19"/>
              <w:jc w:val="both"/>
              <w:rPr>
                <w:rFonts w:eastAsia="Andale Sans UI"/>
                <w:szCs w:val="20"/>
              </w:rPr>
            </w:pPr>
          </w:p>
        </w:tc>
      </w:tr>
      <w:tr w:rsidR="00D30665" w:rsidTr="00654A20"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0665" w:rsidRDefault="00D30665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0665" w:rsidRDefault="00D30665">
            <w:pPr>
              <w:snapToGrid w:val="0"/>
              <w:ind w:right="-92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 xml:space="preserve">Изучение мнения родителей (законных представителей обучающихся) по вопросам введения новых стандартов. </w:t>
            </w:r>
            <w:r>
              <w:rPr>
                <w:rFonts w:eastAsia="Andale Sans UI"/>
                <w:szCs w:val="20"/>
              </w:rPr>
              <w:lastRenderedPageBreak/>
              <w:t>Проведение анкетирования на родительских собраниях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0665" w:rsidRDefault="00D30665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0665" w:rsidRDefault="00D30665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  <w:p w:rsidR="00D30665" w:rsidRDefault="00D30665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0665" w:rsidRDefault="00D30665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Протоколы классных родительских собраний. Информац</w:t>
            </w:r>
            <w:r w:rsidR="00D80313">
              <w:rPr>
                <w:rFonts w:eastAsia="Andale Sans UI"/>
                <w:szCs w:val="20"/>
              </w:rPr>
              <w:t xml:space="preserve">ия по результатам анкетирования </w:t>
            </w:r>
            <w:proofErr w:type="gramStart"/>
            <w:r w:rsidR="00D80313">
              <w:rPr>
                <w:rFonts w:eastAsia="Andale Sans UI"/>
                <w:szCs w:val="20"/>
              </w:rPr>
              <w:t>:а</w:t>
            </w:r>
            <w:proofErr w:type="gramEnd"/>
            <w:r w:rsidR="00D80313">
              <w:rPr>
                <w:rFonts w:eastAsia="Andale Sans UI"/>
                <w:szCs w:val="20"/>
              </w:rPr>
              <w:t xml:space="preserve">нкетированием было </w:t>
            </w:r>
            <w:r w:rsidR="00D80313">
              <w:rPr>
                <w:rFonts w:eastAsia="Andale Sans UI"/>
                <w:szCs w:val="20"/>
              </w:rPr>
              <w:lastRenderedPageBreak/>
              <w:t xml:space="preserve">охвачено 100% родителей; позитивно настроено </w:t>
            </w:r>
            <w:r w:rsidR="000C3BF0">
              <w:rPr>
                <w:rFonts w:eastAsia="Andale Sans UI"/>
                <w:szCs w:val="20"/>
              </w:rPr>
              <w:t>75%, нейтрально-25%.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65" w:rsidRDefault="00D30665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</w:p>
        </w:tc>
      </w:tr>
      <w:tr w:rsidR="00D30665" w:rsidTr="00654A20"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0665" w:rsidRDefault="00D30665">
            <w:pPr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0665" w:rsidRDefault="00D30665">
            <w:pPr>
              <w:snapToGrid w:val="0"/>
              <w:ind w:right="-92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Наличие в Публичном докладе общеобразовательного учреждения раздела, содержащего информацию о ходе введения ФГОС ООО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0665" w:rsidRDefault="00D30665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0665" w:rsidRDefault="000C3BF0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0665" w:rsidRDefault="00D30665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Адрес страницы сайта, на которой размещен Публичный доклад общеобразовательного учреждения.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65" w:rsidRDefault="000C3BF0">
            <w:pPr>
              <w:snapToGrid w:val="0"/>
              <w:ind w:right="-51"/>
              <w:jc w:val="both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Сентябрь 2012</w:t>
            </w:r>
          </w:p>
        </w:tc>
      </w:tr>
      <w:tr w:rsidR="00D30665" w:rsidTr="00654A20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0665" w:rsidRDefault="00D30665">
            <w:pPr>
              <w:snapToGrid w:val="0"/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0665" w:rsidRDefault="00D30665">
            <w:pPr>
              <w:snapToGrid w:val="0"/>
              <w:jc w:val="both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Итого: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0665" w:rsidRPr="00C70A78" w:rsidRDefault="00C70A78">
            <w:pPr>
              <w:snapToGrid w:val="0"/>
              <w:jc w:val="center"/>
              <w:rPr>
                <w:rFonts w:eastAsia="Andale Sans UI"/>
                <w:b/>
                <w:color w:val="C00000"/>
                <w:szCs w:val="20"/>
              </w:rPr>
            </w:pPr>
            <w:r>
              <w:rPr>
                <w:rFonts w:eastAsia="Andale Sans UI"/>
                <w:b/>
                <w:color w:val="C00000"/>
                <w:szCs w:val="20"/>
              </w:rPr>
              <w:t>3</w:t>
            </w:r>
            <w:r w:rsidR="00825E43">
              <w:rPr>
                <w:rFonts w:eastAsia="Andale Sans UI"/>
                <w:b/>
                <w:color w:val="C00000"/>
                <w:szCs w:val="20"/>
              </w:rPr>
              <w:t>9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0665" w:rsidRDefault="00D30665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0665" w:rsidRDefault="00D30665">
            <w:pPr>
              <w:snapToGrid w:val="0"/>
              <w:ind w:right="-19"/>
              <w:jc w:val="both"/>
              <w:rPr>
                <w:rFonts w:eastAsia="Andale Sans UI"/>
                <w:szCs w:val="20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65" w:rsidRDefault="00D30665">
            <w:pPr>
              <w:snapToGrid w:val="0"/>
              <w:ind w:right="-19"/>
              <w:jc w:val="both"/>
              <w:rPr>
                <w:rFonts w:eastAsia="Andale Sans UI"/>
                <w:szCs w:val="20"/>
              </w:rPr>
            </w:pPr>
          </w:p>
        </w:tc>
      </w:tr>
      <w:tr w:rsidR="00D30665" w:rsidTr="00654A20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0665" w:rsidRDefault="00D30665">
            <w:pPr>
              <w:snapToGrid w:val="0"/>
              <w:rPr>
                <w:rFonts w:eastAsia="Andale Sans UI"/>
                <w:b/>
                <w:szCs w:val="20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0665" w:rsidRDefault="00D30665">
            <w:pPr>
              <w:snapToGrid w:val="0"/>
              <w:jc w:val="both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Уровень готовности: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0665" w:rsidRDefault="00C70A78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средний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0665" w:rsidRDefault="00D30665">
            <w:pPr>
              <w:snapToGrid w:val="0"/>
              <w:jc w:val="center"/>
              <w:rPr>
                <w:rFonts w:eastAsia="Andale Sans UI"/>
                <w:b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0665" w:rsidRDefault="00D30665">
            <w:pPr>
              <w:snapToGrid w:val="0"/>
              <w:ind w:right="-19"/>
              <w:jc w:val="both"/>
              <w:rPr>
                <w:rFonts w:eastAsia="Andale Sans UI"/>
                <w:b/>
                <w:szCs w:val="20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65" w:rsidRDefault="00D30665">
            <w:pPr>
              <w:snapToGrid w:val="0"/>
              <w:ind w:right="-19"/>
              <w:jc w:val="both"/>
              <w:rPr>
                <w:rFonts w:eastAsia="Andale Sans UI"/>
                <w:b/>
                <w:szCs w:val="20"/>
              </w:rPr>
            </w:pPr>
          </w:p>
        </w:tc>
      </w:tr>
    </w:tbl>
    <w:p w:rsidR="00575E9A" w:rsidRDefault="00575E9A" w:rsidP="00575E9A">
      <w:pPr>
        <w:ind w:firstLine="720"/>
        <w:jc w:val="both"/>
        <w:rPr>
          <w:rFonts w:eastAsia="Andale Sans UI"/>
          <w:b/>
          <w:szCs w:val="20"/>
        </w:rPr>
      </w:pPr>
    </w:p>
    <w:p w:rsidR="00575E9A" w:rsidRDefault="00575E9A" w:rsidP="00575E9A">
      <w:pPr>
        <w:ind w:firstLine="720"/>
        <w:jc w:val="both"/>
        <w:rPr>
          <w:rFonts w:eastAsia="Andale Sans UI"/>
          <w:b/>
          <w:szCs w:val="20"/>
        </w:rPr>
      </w:pPr>
    </w:p>
    <w:p w:rsidR="00575E9A" w:rsidRDefault="00575E9A" w:rsidP="00575E9A">
      <w:pPr>
        <w:ind w:firstLine="720"/>
        <w:jc w:val="both"/>
        <w:rPr>
          <w:rFonts w:eastAsia="Andale Sans UI"/>
          <w:b/>
          <w:szCs w:val="20"/>
        </w:rPr>
      </w:pPr>
    </w:p>
    <w:p w:rsidR="00575E9A" w:rsidRDefault="00575E9A" w:rsidP="00575E9A">
      <w:pPr>
        <w:ind w:firstLine="720"/>
        <w:jc w:val="both"/>
        <w:rPr>
          <w:rFonts w:eastAsia="Andale Sans UI"/>
          <w:b/>
          <w:szCs w:val="20"/>
        </w:rPr>
      </w:pPr>
    </w:p>
    <w:p w:rsidR="00575E9A" w:rsidRDefault="00575E9A" w:rsidP="00575E9A">
      <w:pPr>
        <w:ind w:firstLine="720"/>
        <w:jc w:val="both"/>
        <w:rPr>
          <w:rFonts w:eastAsia="Andale Sans UI"/>
          <w:b/>
          <w:szCs w:val="20"/>
        </w:rPr>
      </w:pPr>
    </w:p>
    <w:p w:rsidR="00575E9A" w:rsidRDefault="00575E9A" w:rsidP="00575E9A">
      <w:pPr>
        <w:ind w:firstLine="720"/>
        <w:jc w:val="both"/>
        <w:rPr>
          <w:rFonts w:eastAsia="Andale Sans UI"/>
          <w:b/>
          <w:szCs w:val="20"/>
        </w:rPr>
      </w:pPr>
    </w:p>
    <w:p w:rsidR="00575E9A" w:rsidRDefault="00575E9A" w:rsidP="00575E9A">
      <w:pPr>
        <w:ind w:firstLine="720"/>
        <w:jc w:val="both"/>
        <w:rPr>
          <w:rFonts w:eastAsia="Andale Sans UI"/>
          <w:b/>
          <w:szCs w:val="20"/>
        </w:rPr>
      </w:pPr>
    </w:p>
    <w:p w:rsidR="00575E9A" w:rsidRDefault="00575E9A" w:rsidP="00575E9A">
      <w:pPr>
        <w:ind w:firstLine="720"/>
        <w:jc w:val="both"/>
        <w:rPr>
          <w:rFonts w:eastAsia="Andale Sans UI"/>
          <w:b/>
          <w:szCs w:val="20"/>
        </w:rPr>
      </w:pPr>
    </w:p>
    <w:p w:rsidR="00575E9A" w:rsidRDefault="00575E9A" w:rsidP="00575E9A">
      <w:pPr>
        <w:ind w:firstLine="720"/>
        <w:jc w:val="both"/>
        <w:rPr>
          <w:rFonts w:eastAsia="Andale Sans UI"/>
          <w:b/>
          <w:szCs w:val="20"/>
        </w:rPr>
      </w:pPr>
    </w:p>
    <w:p w:rsidR="00575E9A" w:rsidRDefault="00575E9A" w:rsidP="00575E9A">
      <w:pPr>
        <w:ind w:firstLine="720"/>
        <w:jc w:val="both"/>
        <w:rPr>
          <w:rFonts w:eastAsia="Andale Sans UI"/>
          <w:b/>
          <w:szCs w:val="20"/>
        </w:rPr>
      </w:pPr>
    </w:p>
    <w:p w:rsidR="00575E9A" w:rsidRDefault="00575E9A" w:rsidP="00575E9A">
      <w:pPr>
        <w:ind w:firstLine="720"/>
        <w:jc w:val="both"/>
        <w:rPr>
          <w:rFonts w:eastAsia="Andale Sans UI"/>
          <w:b/>
          <w:szCs w:val="20"/>
        </w:rPr>
      </w:pPr>
    </w:p>
    <w:p w:rsidR="00575E9A" w:rsidRDefault="00575E9A" w:rsidP="00575E9A">
      <w:pPr>
        <w:ind w:firstLine="720"/>
        <w:jc w:val="both"/>
        <w:rPr>
          <w:rFonts w:eastAsia="Andale Sans UI"/>
          <w:b/>
          <w:szCs w:val="20"/>
        </w:rPr>
      </w:pPr>
      <w:r>
        <w:rPr>
          <w:rFonts w:eastAsia="Andale Sans UI"/>
          <w:b/>
          <w:szCs w:val="20"/>
        </w:rPr>
        <w:t>Интерпретация полученных результатов.</w:t>
      </w:r>
    </w:p>
    <w:p w:rsidR="00575E9A" w:rsidRDefault="00575E9A" w:rsidP="00575E9A">
      <w:pPr>
        <w:ind w:firstLine="720"/>
        <w:jc w:val="both"/>
        <w:rPr>
          <w:rFonts w:eastAsia="Andale Sans UI"/>
          <w:szCs w:val="20"/>
        </w:rPr>
      </w:pPr>
      <w:proofErr w:type="gramStart"/>
      <w:r>
        <w:rPr>
          <w:rFonts w:eastAsia="Andale Sans UI"/>
          <w:szCs w:val="20"/>
        </w:rPr>
        <w:t>Для определения уровня готовности общеобразовательного учреждения к реализации федерального государственного образовательного стандарта основного общего образования в зависимости от полученного в ходе самооценки результата необходимо использовать приведенную ниже таблицу.</w:t>
      </w:r>
      <w:proofErr w:type="gramEnd"/>
    </w:p>
    <w:p w:rsidR="00575E9A" w:rsidRDefault="00575E9A" w:rsidP="00575E9A">
      <w:pPr>
        <w:rPr>
          <w:rFonts w:eastAsia="Andale Sans UI"/>
          <w:szCs w:val="20"/>
        </w:rPr>
      </w:pPr>
    </w:p>
    <w:tbl>
      <w:tblPr>
        <w:tblW w:w="0" w:type="auto"/>
        <w:tblInd w:w="-45" w:type="dxa"/>
        <w:tblLayout w:type="fixed"/>
        <w:tblLook w:val="04A0"/>
      </w:tblPr>
      <w:tblGrid>
        <w:gridCol w:w="4928"/>
        <w:gridCol w:w="4929"/>
        <w:gridCol w:w="5019"/>
      </w:tblGrid>
      <w:tr w:rsidR="00575E9A" w:rsidTr="00575E9A">
        <w:trPr>
          <w:trHeight w:hRule="exact" w:val="851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snapToGrid w:val="0"/>
              <w:ind w:right="-24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Количество баллов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snapToGrid w:val="0"/>
              <w:ind w:right="12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 xml:space="preserve">Доля </w:t>
            </w:r>
            <w:proofErr w:type="gramStart"/>
            <w:r>
              <w:rPr>
                <w:rFonts w:eastAsia="Andale Sans UI"/>
                <w:b/>
                <w:szCs w:val="20"/>
              </w:rPr>
              <w:t>от</w:t>
            </w:r>
            <w:proofErr w:type="gramEnd"/>
            <w:r>
              <w:rPr>
                <w:rFonts w:eastAsia="Andale Sans UI"/>
                <w:b/>
                <w:szCs w:val="20"/>
              </w:rPr>
              <w:t xml:space="preserve"> максимально </w:t>
            </w:r>
          </w:p>
          <w:p w:rsidR="00575E9A" w:rsidRDefault="00575E9A">
            <w:pPr>
              <w:ind w:right="12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 xml:space="preserve">возможного </w:t>
            </w:r>
          </w:p>
          <w:p w:rsidR="00575E9A" w:rsidRDefault="00575E9A">
            <w:pPr>
              <w:ind w:right="12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количества баллов</w:t>
            </w:r>
            <w:proofErr w:type="gramStart"/>
            <w:r>
              <w:rPr>
                <w:rFonts w:eastAsia="Andale Sans UI"/>
                <w:b/>
                <w:szCs w:val="20"/>
              </w:rPr>
              <w:t xml:space="preserve"> (%)</w:t>
            </w:r>
            <w:proofErr w:type="gramEnd"/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E9A" w:rsidRDefault="00575E9A">
            <w:pPr>
              <w:snapToGrid w:val="0"/>
              <w:ind w:right="12"/>
              <w:jc w:val="center"/>
              <w:rPr>
                <w:rFonts w:eastAsia="Andale Sans UI"/>
                <w:b/>
                <w:szCs w:val="20"/>
              </w:rPr>
            </w:pPr>
            <w:r>
              <w:rPr>
                <w:rFonts w:eastAsia="Andale Sans UI"/>
                <w:b/>
                <w:szCs w:val="20"/>
              </w:rPr>
              <w:t>Уровни готовности</w:t>
            </w:r>
          </w:p>
        </w:tc>
      </w:tr>
      <w:tr w:rsidR="00575E9A" w:rsidTr="00575E9A">
        <w:trPr>
          <w:trHeight w:hRule="exact" w:val="397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snapToGrid w:val="0"/>
              <w:ind w:right="-24"/>
              <w:jc w:val="center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13-24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snapToGrid w:val="0"/>
              <w:ind w:right="-24"/>
              <w:jc w:val="center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20-40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E9A" w:rsidRDefault="00575E9A">
            <w:pPr>
              <w:snapToGrid w:val="0"/>
              <w:ind w:right="-24"/>
              <w:jc w:val="center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Низкий</w:t>
            </w:r>
          </w:p>
        </w:tc>
      </w:tr>
      <w:tr w:rsidR="00575E9A" w:rsidTr="00575E9A">
        <w:trPr>
          <w:trHeight w:hRule="exact" w:val="397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snapToGrid w:val="0"/>
              <w:ind w:right="-24"/>
              <w:jc w:val="center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25-30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snapToGrid w:val="0"/>
              <w:ind w:right="-24"/>
              <w:jc w:val="center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40-50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E9A" w:rsidRDefault="00575E9A">
            <w:pPr>
              <w:snapToGrid w:val="0"/>
              <w:ind w:right="-24"/>
              <w:jc w:val="center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Ниже среднего</w:t>
            </w:r>
          </w:p>
        </w:tc>
      </w:tr>
      <w:tr w:rsidR="00575E9A" w:rsidTr="00575E9A">
        <w:trPr>
          <w:trHeight w:hRule="exact" w:val="397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snapToGrid w:val="0"/>
              <w:ind w:right="-24"/>
              <w:jc w:val="center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31-43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snapToGrid w:val="0"/>
              <w:ind w:right="-24"/>
              <w:jc w:val="center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51-70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E9A" w:rsidRDefault="00575E9A">
            <w:pPr>
              <w:snapToGrid w:val="0"/>
              <w:ind w:right="-24"/>
              <w:jc w:val="center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Средний</w:t>
            </w:r>
          </w:p>
        </w:tc>
      </w:tr>
      <w:tr w:rsidR="00575E9A" w:rsidTr="00575E9A">
        <w:trPr>
          <w:trHeight w:hRule="exact" w:val="397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snapToGrid w:val="0"/>
              <w:ind w:right="-24"/>
              <w:jc w:val="center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lastRenderedPageBreak/>
              <w:t>44-50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snapToGrid w:val="0"/>
              <w:ind w:right="-24"/>
              <w:jc w:val="center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71-80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E9A" w:rsidRDefault="00575E9A">
            <w:pPr>
              <w:snapToGrid w:val="0"/>
              <w:ind w:right="-24"/>
              <w:jc w:val="center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Выше среднего</w:t>
            </w:r>
          </w:p>
        </w:tc>
      </w:tr>
      <w:tr w:rsidR="00575E9A" w:rsidTr="00575E9A">
        <w:trPr>
          <w:trHeight w:hRule="exact" w:val="397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snapToGrid w:val="0"/>
              <w:ind w:right="-24"/>
              <w:jc w:val="center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51-62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5E9A" w:rsidRDefault="00575E9A">
            <w:pPr>
              <w:snapToGrid w:val="0"/>
              <w:ind w:right="-24"/>
              <w:jc w:val="center"/>
              <w:rPr>
                <w:rFonts w:eastAsia="Andale Sans UI"/>
                <w:szCs w:val="20"/>
                <w:lang w:val="en-US"/>
              </w:rPr>
            </w:pPr>
            <w:r>
              <w:rPr>
                <w:rFonts w:eastAsia="Andale Sans UI"/>
                <w:szCs w:val="20"/>
              </w:rPr>
              <w:t xml:space="preserve">более </w:t>
            </w:r>
            <w:r>
              <w:rPr>
                <w:rFonts w:eastAsia="Andale Sans UI"/>
                <w:szCs w:val="20"/>
                <w:lang w:val="en-US"/>
              </w:rPr>
              <w:t>80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E9A" w:rsidRDefault="00575E9A">
            <w:pPr>
              <w:snapToGrid w:val="0"/>
              <w:ind w:right="-24"/>
              <w:jc w:val="center"/>
              <w:rPr>
                <w:rFonts w:eastAsia="Andale Sans UI"/>
                <w:szCs w:val="20"/>
              </w:rPr>
            </w:pPr>
            <w:r>
              <w:rPr>
                <w:rFonts w:eastAsia="Andale Sans UI"/>
                <w:szCs w:val="20"/>
              </w:rPr>
              <w:t>Высокий</w:t>
            </w:r>
          </w:p>
        </w:tc>
      </w:tr>
    </w:tbl>
    <w:p w:rsidR="00575E9A" w:rsidRDefault="00575E9A" w:rsidP="00575E9A">
      <w:pPr>
        <w:spacing w:after="200"/>
      </w:pPr>
    </w:p>
    <w:p w:rsidR="00575E9A" w:rsidRDefault="00575E9A" w:rsidP="00575E9A">
      <w:pPr>
        <w:spacing w:after="200"/>
      </w:pPr>
      <w:r>
        <w:t xml:space="preserve">Директор школы           </w:t>
      </w:r>
      <w:r w:rsidR="009C2C9C">
        <w:t xml:space="preserve">                                                                     (Шармазанян Л.С.)</w:t>
      </w:r>
    </w:p>
    <w:p w:rsidR="00575E9A" w:rsidRDefault="00575E9A" w:rsidP="00575E9A">
      <w:pPr>
        <w:spacing w:after="200"/>
      </w:pPr>
      <w:r>
        <w:t xml:space="preserve">                     </w:t>
      </w:r>
      <w:r w:rsidR="009C2C9C">
        <w:t xml:space="preserve">                      </w:t>
      </w:r>
      <w:r>
        <w:t xml:space="preserve">                              </w:t>
      </w:r>
      <w:r w:rsidR="009C2C9C">
        <w:t xml:space="preserve">           </w:t>
      </w:r>
    </w:p>
    <w:p w:rsidR="00575E9A" w:rsidRDefault="00575E9A" w:rsidP="00575E9A">
      <w:pPr>
        <w:spacing w:after="200"/>
      </w:pPr>
      <w:r>
        <w:t>М.П.</w:t>
      </w:r>
    </w:p>
    <w:p w:rsidR="00575E9A" w:rsidRDefault="00575E9A" w:rsidP="00575E9A"/>
    <w:p w:rsidR="00912CFD" w:rsidRDefault="00E90182"/>
    <w:sectPr w:rsidR="00912CFD" w:rsidSect="00575E9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182" w:rsidRDefault="00E90182" w:rsidP="00575E9A">
      <w:r>
        <w:separator/>
      </w:r>
    </w:p>
  </w:endnote>
  <w:endnote w:type="continuationSeparator" w:id="0">
    <w:p w:rsidR="00E90182" w:rsidRDefault="00E90182" w:rsidP="00575E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DejaVu Sans">
    <w:altName w:val="Arial Unicode MS"/>
    <w:charset w:val="CC"/>
    <w:family w:val="swiss"/>
    <w:pitch w:val="variable"/>
    <w:sig w:usb0="E7003EFF" w:usb1="D200FDFF" w:usb2="0004602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182" w:rsidRDefault="00E90182" w:rsidP="00575E9A">
      <w:r>
        <w:separator/>
      </w:r>
    </w:p>
  </w:footnote>
  <w:footnote w:type="continuationSeparator" w:id="0">
    <w:p w:rsidR="00E90182" w:rsidRDefault="00E90182" w:rsidP="00575E9A">
      <w:r>
        <w:continuationSeparator/>
      </w:r>
    </w:p>
  </w:footnote>
  <w:footnote w:id="1">
    <w:p w:rsidR="00575E9A" w:rsidRDefault="00575E9A" w:rsidP="00575E9A">
      <w:pPr>
        <w:spacing w:after="200"/>
        <w:jc w:val="both"/>
      </w:pPr>
      <w:r>
        <w:rPr>
          <w:rStyle w:val="a5"/>
        </w:rPr>
        <w:footnoteRef/>
      </w:r>
      <w:r>
        <w:tab/>
        <w:t xml:space="preserve"> Примечание: 1 балл – наличие показателя подтверждается необходимыми документами; 0 баллов – показатель отсутствует или не подтвержден.</w:t>
      </w:r>
    </w:p>
  </w:footnote>
  <w:footnote w:id="2">
    <w:p w:rsidR="00575E9A" w:rsidRDefault="00575E9A" w:rsidP="00575E9A">
      <w:pPr>
        <w:pStyle w:val="a3"/>
        <w:spacing w:after="200"/>
        <w:jc w:val="both"/>
      </w:pPr>
      <w:r>
        <w:rPr>
          <w:rStyle w:val="a5"/>
          <w:rFonts w:ascii="Times New Roman" w:hAnsi="Times New Roman"/>
        </w:rPr>
        <w:footnoteRef/>
      </w:r>
      <w:r>
        <w:tab/>
        <w:t xml:space="preserve"> </w:t>
      </w:r>
      <w:r>
        <w:rPr>
          <w:rFonts w:ascii="Times New Roman" w:hAnsi="Times New Roman"/>
        </w:rPr>
        <w:t>Разрабатывается при организации обучения и воспитания в образовательном учреждении детей с ограниченными возможностями здоровья.</w:t>
      </w:r>
    </w:p>
  </w:footnote>
  <w:footnote w:id="3">
    <w:p w:rsidR="00575E9A" w:rsidRDefault="00575E9A" w:rsidP="00575E9A">
      <w:pPr>
        <w:pStyle w:val="a3"/>
        <w:spacing w:after="200"/>
        <w:jc w:val="both"/>
        <w:rPr>
          <w:rFonts w:ascii="Times New Roman" w:hAnsi="Times New Roman"/>
          <w:bCs/>
        </w:rPr>
      </w:pPr>
      <w:r>
        <w:rPr>
          <w:rStyle w:val="a5"/>
          <w:rFonts w:ascii="Times New Roman" w:hAnsi="Times New Roman"/>
        </w:rPr>
        <w:footnoteRef/>
      </w:r>
      <w:r>
        <w:tab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Cs/>
        </w:rPr>
        <w:t xml:space="preserve">Раздел «Квалификационные характеристики должностей работников образования»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 (Приказ </w:t>
      </w:r>
      <w:proofErr w:type="spellStart"/>
      <w:proofErr w:type="gramStart"/>
      <w:r>
        <w:rPr>
          <w:rFonts w:ascii="Times New Roman" w:hAnsi="Times New Roman"/>
          <w:bCs/>
        </w:rPr>
        <w:t>M</w:t>
      </w:r>
      <w:proofErr w:type="gramEnd"/>
      <w:r>
        <w:rPr>
          <w:rFonts w:ascii="Times New Roman" w:hAnsi="Times New Roman"/>
          <w:bCs/>
        </w:rPr>
        <w:t>инздравсоцразвития</w:t>
      </w:r>
      <w:proofErr w:type="spellEnd"/>
      <w:r>
        <w:rPr>
          <w:rFonts w:ascii="Times New Roman" w:hAnsi="Times New Roman"/>
          <w:bCs/>
        </w:rPr>
        <w:t xml:space="preserve"> России  от 26 августа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/>
            <w:bCs/>
          </w:rPr>
          <w:t>2010 г</w:t>
        </w:r>
      </w:smartTag>
      <w:r>
        <w:rPr>
          <w:rFonts w:ascii="Times New Roman" w:hAnsi="Times New Roman"/>
          <w:bCs/>
        </w:rPr>
        <w:t xml:space="preserve"> № 761н);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16"/>
        <w:szCs w:val="16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  <w:sz w:val="16"/>
        <w:szCs w:val="16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  <w:sz w:val="16"/>
        <w:szCs w:val="16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346E1CA6"/>
    <w:multiLevelType w:val="hybridMultilevel"/>
    <w:tmpl w:val="44D294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5E9A"/>
    <w:rsid w:val="00064055"/>
    <w:rsid w:val="000902EE"/>
    <w:rsid w:val="000C33DD"/>
    <w:rsid w:val="000C3BF0"/>
    <w:rsid w:val="000F5A2E"/>
    <w:rsid w:val="00153D8B"/>
    <w:rsid w:val="0021041F"/>
    <w:rsid w:val="00265289"/>
    <w:rsid w:val="00285068"/>
    <w:rsid w:val="002E7651"/>
    <w:rsid w:val="00305762"/>
    <w:rsid w:val="003228ED"/>
    <w:rsid w:val="00324DE0"/>
    <w:rsid w:val="0035067D"/>
    <w:rsid w:val="00380F72"/>
    <w:rsid w:val="004740A4"/>
    <w:rsid w:val="00476B4D"/>
    <w:rsid w:val="00483853"/>
    <w:rsid w:val="004D6819"/>
    <w:rsid w:val="00537677"/>
    <w:rsid w:val="00551098"/>
    <w:rsid w:val="00552B39"/>
    <w:rsid w:val="0056540F"/>
    <w:rsid w:val="00575E9A"/>
    <w:rsid w:val="005A3154"/>
    <w:rsid w:val="006018D5"/>
    <w:rsid w:val="00607056"/>
    <w:rsid w:val="006251B5"/>
    <w:rsid w:val="006464F4"/>
    <w:rsid w:val="00647714"/>
    <w:rsid w:val="00654A20"/>
    <w:rsid w:val="00676305"/>
    <w:rsid w:val="006C29D5"/>
    <w:rsid w:val="0072799E"/>
    <w:rsid w:val="007363EC"/>
    <w:rsid w:val="00775791"/>
    <w:rsid w:val="00802004"/>
    <w:rsid w:val="00825E43"/>
    <w:rsid w:val="008663FE"/>
    <w:rsid w:val="008A1D99"/>
    <w:rsid w:val="008B1105"/>
    <w:rsid w:val="008B57CC"/>
    <w:rsid w:val="008B7F38"/>
    <w:rsid w:val="008D3978"/>
    <w:rsid w:val="008F4AF2"/>
    <w:rsid w:val="0092346C"/>
    <w:rsid w:val="009B639A"/>
    <w:rsid w:val="009C2C9C"/>
    <w:rsid w:val="00A34BCC"/>
    <w:rsid w:val="00A62DEE"/>
    <w:rsid w:val="00A77675"/>
    <w:rsid w:val="00B23D5A"/>
    <w:rsid w:val="00BA7452"/>
    <w:rsid w:val="00BA7AEF"/>
    <w:rsid w:val="00C2223A"/>
    <w:rsid w:val="00C70A78"/>
    <w:rsid w:val="00CA0919"/>
    <w:rsid w:val="00CA5CB8"/>
    <w:rsid w:val="00CD6A24"/>
    <w:rsid w:val="00D04111"/>
    <w:rsid w:val="00D30665"/>
    <w:rsid w:val="00D37B91"/>
    <w:rsid w:val="00D477E9"/>
    <w:rsid w:val="00D80313"/>
    <w:rsid w:val="00D911DC"/>
    <w:rsid w:val="00D938B8"/>
    <w:rsid w:val="00E261FB"/>
    <w:rsid w:val="00E3311F"/>
    <w:rsid w:val="00E90182"/>
    <w:rsid w:val="00EA6526"/>
    <w:rsid w:val="00F343DF"/>
    <w:rsid w:val="00F5793F"/>
    <w:rsid w:val="00FA3153"/>
    <w:rsid w:val="00FE7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E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575E9A"/>
    <w:pPr>
      <w:widowControl w:val="0"/>
      <w:suppressLineNumbers/>
      <w:suppressAutoHyphens/>
      <w:ind w:left="283" w:hanging="283"/>
    </w:pPr>
    <w:rPr>
      <w:rFonts w:ascii="Arial" w:eastAsia="DejaVu Sans" w:hAnsi="Arial"/>
      <w:kern w:val="2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75E9A"/>
    <w:rPr>
      <w:rFonts w:ascii="Arial" w:eastAsia="DejaVu Sans" w:hAnsi="Arial" w:cs="Times New Roman"/>
      <w:kern w:val="2"/>
      <w:sz w:val="20"/>
      <w:szCs w:val="20"/>
      <w:lang w:eastAsia="ru-RU"/>
    </w:rPr>
  </w:style>
  <w:style w:type="character" w:customStyle="1" w:styleId="a5">
    <w:name w:val="Символ сноски"/>
    <w:rsid w:val="00575E9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8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22BF4E-3A95-48CC-B48C-64CBAFE92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2137</Words>
  <Characters>12185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2012-07-04T04:52:00Z</cp:lastPrinted>
  <dcterms:created xsi:type="dcterms:W3CDTF">2012-06-29T09:12:00Z</dcterms:created>
  <dcterms:modified xsi:type="dcterms:W3CDTF">2012-07-04T05:30:00Z</dcterms:modified>
</cp:coreProperties>
</file>